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5F6C" w:rsidRDefault="00995F6C" w:rsidP="00995F6C">
      <w:pPr>
        <w:ind w:firstLine="840"/>
        <w:jc w:val="right"/>
        <w:rPr>
          <w:sz w:val="28"/>
          <w:szCs w:val="28"/>
        </w:rPr>
      </w:pPr>
      <w:r>
        <w:rPr>
          <w:sz w:val="28"/>
          <w:szCs w:val="28"/>
        </w:rPr>
        <w:t>Таблица 11</w:t>
      </w:r>
    </w:p>
    <w:p w:rsidR="00995F6C" w:rsidRDefault="00995F6C" w:rsidP="00995F6C">
      <w:pPr>
        <w:ind w:firstLine="840"/>
        <w:jc w:val="center"/>
        <w:rPr>
          <w:b/>
          <w:sz w:val="28"/>
        </w:rPr>
      </w:pPr>
    </w:p>
    <w:p w:rsidR="00995F6C" w:rsidRDefault="00995F6C" w:rsidP="00995F6C">
      <w:pPr>
        <w:ind w:firstLine="840"/>
        <w:jc w:val="center"/>
        <w:rPr>
          <w:b/>
          <w:sz w:val="28"/>
        </w:rPr>
      </w:pPr>
      <w:r>
        <w:rPr>
          <w:b/>
          <w:sz w:val="28"/>
        </w:rPr>
        <w:t xml:space="preserve">Реализация мероприятий по обеспечению жильем граждан, проживающих в сельских поселениях  Ельниковского муниципального района, в том числе молодых семей и молодых специалистов </w:t>
      </w:r>
    </w:p>
    <w:tbl>
      <w:tblPr>
        <w:tblW w:w="15221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710"/>
        <w:gridCol w:w="7098"/>
        <w:gridCol w:w="960"/>
        <w:gridCol w:w="784"/>
        <w:gridCol w:w="744"/>
        <w:gridCol w:w="720"/>
        <w:gridCol w:w="720"/>
        <w:gridCol w:w="720"/>
        <w:gridCol w:w="720"/>
        <w:gridCol w:w="720"/>
        <w:gridCol w:w="1325"/>
      </w:tblGrid>
      <w:tr w:rsidR="00995F6C" w:rsidTr="003D218E">
        <w:trPr>
          <w:cantSplit/>
          <w:trHeight w:val="236"/>
        </w:trPr>
        <w:tc>
          <w:tcPr>
            <w:tcW w:w="710" w:type="dxa"/>
            <w:vMerge w:val="restart"/>
            <w:tcBorders>
              <w:top w:val="single" w:sz="20" w:space="0" w:color="000000"/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ind w:left="-108" w:right="-10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№ </w:t>
            </w:r>
          </w:p>
          <w:p w:rsidR="00995F6C" w:rsidRDefault="00995F6C" w:rsidP="003D218E">
            <w:pPr>
              <w:ind w:left="-108" w:right="-108"/>
              <w:jc w:val="center"/>
              <w:rPr>
                <w:b/>
                <w:sz w:val="20"/>
              </w:rPr>
            </w:pPr>
            <w:proofErr w:type="gramStart"/>
            <w:r>
              <w:rPr>
                <w:b/>
                <w:sz w:val="20"/>
              </w:rPr>
              <w:t>п</w:t>
            </w:r>
            <w:proofErr w:type="gramEnd"/>
            <w:r>
              <w:rPr>
                <w:b/>
                <w:sz w:val="20"/>
              </w:rPr>
              <w:t>/п</w:t>
            </w:r>
          </w:p>
        </w:tc>
        <w:tc>
          <w:tcPr>
            <w:tcW w:w="7098" w:type="dxa"/>
            <w:vMerge w:val="restart"/>
            <w:tcBorders>
              <w:top w:val="single" w:sz="20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Показатели</w:t>
            </w:r>
          </w:p>
        </w:tc>
        <w:tc>
          <w:tcPr>
            <w:tcW w:w="960" w:type="dxa"/>
            <w:vMerge w:val="restart"/>
            <w:tcBorders>
              <w:top w:val="single" w:sz="20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ind w:left="-108" w:right="-7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Един.</w:t>
            </w:r>
          </w:p>
          <w:p w:rsidR="00995F6C" w:rsidRDefault="00995F6C" w:rsidP="003D218E">
            <w:pPr>
              <w:ind w:left="-108" w:right="-76"/>
              <w:jc w:val="center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измер</w:t>
            </w:r>
            <w:proofErr w:type="spellEnd"/>
            <w:r>
              <w:rPr>
                <w:b/>
                <w:sz w:val="20"/>
              </w:rPr>
              <w:t>.</w:t>
            </w:r>
          </w:p>
        </w:tc>
        <w:tc>
          <w:tcPr>
            <w:tcW w:w="784" w:type="dxa"/>
            <w:vMerge w:val="restart"/>
            <w:tcBorders>
              <w:top w:val="single" w:sz="20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ind w:left="-108" w:right="-7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Всего</w:t>
            </w:r>
          </w:p>
        </w:tc>
        <w:tc>
          <w:tcPr>
            <w:tcW w:w="5669" w:type="dxa"/>
            <w:gridSpan w:val="7"/>
            <w:tcBorders>
              <w:top w:val="single" w:sz="20" w:space="0" w:color="000000"/>
              <w:left w:val="single" w:sz="8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В том числе по годам реализации Программы</w:t>
            </w:r>
          </w:p>
        </w:tc>
      </w:tr>
      <w:tr w:rsidR="00995F6C" w:rsidTr="003D218E">
        <w:trPr>
          <w:cantSplit/>
          <w:trHeight w:val="236"/>
        </w:trPr>
        <w:tc>
          <w:tcPr>
            <w:tcW w:w="710" w:type="dxa"/>
            <w:vMerge/>
            <w:tcBorders>
              <w:top w:val="single" w:sz="1" w:space="0" w:color="000000"/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ind w:left="-108" w:right="-108"/>
              <w:jc w:val="center"/>
              <w:rPr>
                <w:b/>
                <w:sz w:val="20"/>
              </w:rPr>
            </w:pPr>
          </w:p>
        </w:tc>
        <w:tc>
          <w:tcPr>
            <w:tcW w:w="7098" w:type="dxa"/>
            <w:vMerge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60" w:type="dxa"/>
            <w:vMerge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84" w:type="dxa"/>
            <w:vMerge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2014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2015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2016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2017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2018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2019</w:t>
            </w:r>
          </w:p>
        </w:tc>
        <w:tc>
          <w:tcPr>
            <w:tcW w:w="1325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2020</w:t>
            </w:r>
          </w:p>
        </w:tc>
      </w:tr>
      <w:tr w:rsidR="00995F6C" w:rsidTr="003D218E">
        <w:trPr>
          <w:trHeight w:val="236"/>
        </w:trPr>
        <w:tc>
          <w:tcPr>
            <w:tcW w:w="710" w:type="dxa"/>
            <w:tcBorders>
              <w:top w:val="single" w:sz="8" w:space="0" w:color="000000"/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ind w:left="-108" w:right="-10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</w:t>
            </w:r>
          </w:p>
        </w:tc>
        <w:tc>
          <w:tcPr>
            <w:tcW w:w="7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</w:t>
            </w:r>
          </w:p>
        </w:tc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4</w:t>
            </w:r>
          </w:p>
        </w:tc>
        <w:tc>
          <w:tcPr>
            <w:tcW w:w="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5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6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7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8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9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10</w:t>
            </w:r>
          </w:p>
        </w:tc>
        <w:tc>
          <w:tcPr>
            <w:tcW w:w="1325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11</w:t>
            </w:r>
          </w:p>
        </w:tc>
      </w:tr>
      <w:tr w:rsidR="00995F6C" w:rsidTr="003D218E">
        <w:trPr>
          <w:cantSplit/>
          <w:trHeight w:val="41"/>
        </w:trPr>
        <w:tc>
          <w:tcPr>
            <w:tcW w:w="710" w:type="dxa"/>
            <w:vMerge w:val="restart"/>
            <w:tcBorders>
              <w:top w:val="single" w:sz="8" w:space="0" w:color="000000"/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ind w:right="-108"/>
              <w:rPr>
                <w:b/>
                <w:sz w:val="20"/>
              </w:rPr>
            </w:pPr>
            <w:r>
              <w:rPr>
                <w:b/>
                <w:sz w:val="20"/>
              </w:rPr>
              <w:t>1</w:t>
            </w:r>
          </w:p>
        </w:tc>
        <w:tc>
          <w:tcPr>
            <w:tcW w:w="709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ind w:right="-108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Строительство (приобретение) жилья  для жителей сельских поселений Муниципального района –  </w:t>
            </w:r>
            <w:proofErr w:type="gramStart"/>
            <w:r>
              <w:rPr>
                <w:b/>
                <w:sz w:val="20"/>
              </w:rPr>
              <w:t>всего</w:t>
            </w:r>
            <w:proofErr w:type="gramEnd"/>
            <w:r>
              <w:rPr>
                <w:b/>
                <w:sz w:val="20"/>
              </w:rPr>
              <w:br/>
              <w:t>в том числе в разрезе сельских поселений:</w:t>
            </w:r>
          </w:p>
        </w:tc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ind w:left="-108" w:right="-7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домов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128</w:t>
            </w:r>
          </w:p>
        </w:tc>
        <w:tc>
          <w:tcPr>
            <w:tcW w:w="744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26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26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17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17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17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17</w:t>
            </w:r>
          </w:p>
        </w:tc>
        <w:tc>
          <w:tcPr>
            <w:tcW w:w="1325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17</w:t>
            </w:r>
          </w:p>
        </w:tc>
      </w:tr>
      <w:tr w:rsidR="00995F6C" w:rsidTr="003D218E">
        <w:trPr>
          <w:cantSplit/>
          <w:trHeight w:val="195"/>
        </w:trPr>
        <w:tc>
          <w:tcPr>
            <w:tcW w:w="710" w:type="dxa"/>
            <w:vMerge/>
            <w:tcBorders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7098" w:type="dxa"/>
            <w:vMerge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96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ind w:left="-108" w:right="-76"/>
              <w:jc w:val="center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кв</w:t>
            </w:r>
            <w:proofErr w:type="gramStart"/>
            <w:r>
              <w:rPr>
                <w:b/>
                <w:sz w:val="20"/>
              </w:rPr>
              <w:t>.м</w:t>
            </w:r>
            <w:proofErr w:type="spellEnd"/>
            <w:proofErr w:type="gramEnd"/>
          </w:p>
        </w:tc>
        <w:tc>
          <w:tcPr>
            <w:tcW w:w="78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8616</w:t>
            </w: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1632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1637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1164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1164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1164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1164</w:t>
            </w:r>
          </w:p>
        </w:tc>
        <w:tc>
          <w:tcPr>
            <w:tcW w:w="13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1164</w:t>
            </w:r>
          </w:p>
        </w:tc>
      </w:tr>
      <w:tr w:rsidR="00995F6C" w:rsidTr="003D218E">
        <w:trPr>
          <w:cantSplit/>
          <w:trHeight w:val="104"/>
        </w:trPr>
        <w:tc>
          <w:tcPr>
            <w:tcW w:w="710" w:type="dxa"/>
            <w:vMerge/>
            <w:tcBorders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7098" w:type="dxa"/>
            <w:vMerge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96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ind w:left="-108" w:right="-7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млн. руб.</w:t>
            </w:r>
          </w:p>
        </w:tc>
        <w:tc>
          <w:tcPr>
            <w:tcW w:w="78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222,1</w:t>
            </w: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42.1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45,4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30,0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r w:rsidRPr="00B25030">
              <w:rPr>
                <w:b/>
                <w:sz w:val="20"/>
              </w:rPr>
              <w:t>30,0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r w:rsidRPr="00B25030">
              <w:rPr>
                <w:b/>
                <w:sz w:val="20"/>
              </w:rPr>
              <w:t>30,0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r w:rsidRPr="00B25030">
              <w:rPr>
                <w:b/>
                <w:sz w:val="20"/>
              </w:rPr>
              <w:t>30,0</w:t>
            </w:r>
          </w:p>
        </w:tc>
        <w:tc>
          <w:tcPr>
            <w:tcW w:w="13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995F6C" w:rsidRDefault="00995F6C" w:rsidP="003D218E">
            <w:r w:rsidRPr="00B25030">
              <w:rPr>
                <w:b/>
                <w:sz w:val="20"/>
              </w:rPr>
              <w:t>30,0</w:t>
            </w:r>
          </w:p>
        </w:tc>
      </w:tr>
      <w:tr w:rsidR="00995F6C" w:rsidTr="003D218E">
        <w:trPr>
          <w:cantSplit/>
          <w:trHeight w:val="180"/>
        </w:trPr>
        <w:tc>
          <w:tcPr>
            <w:tcW w:w="710" w:type="dxa"/>
            <w:vMerge w:val="restart"/>
            <w:tcBorders>
              <w:top w:val="single" w:sz="1" w:space="0" w:color="000000"/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ind w:right="-108"/>
              <w:rPr>
                <w:sz w:val="20"/>
              </w:rPr>
            </w:pPr>
            <w:r>
              <w:rPr>
                <w:sz w:val="20"/>
              </w:rPr>
              <w:t>1.1</w:t>
            </w:r>
          </w:p>
        </w:tc>
        <w:tc>
          <w:tcPr>
            <w:tcW w:w="7098" w:type="dxa"/>
            <w:vMerge w:val="restart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widowControl w:val="0"/>
              <w:snapToGrid w:val="0"/>
              <w:ind w:right="-108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Ельниковское</w:t>
            </w:r>
            <w:proofErr w:type="spellEnd"/>
          </w:p>
        </w:tc>
        <w:tc>
          <w:tcPr>
            <w:tcW w:w="96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ind w:left="-108" w:right="-76"/>
              <w:jc w:val="center"/>
              <w:rPr>
                <w:sz w:val="20"/>
              </w:rPr>
            </w:pPr>
            <w:r>
              <w:rPr>
                <w:sz w:val="20"/>
              </w:rPr>
              <w:t>домов</w:t>
            </w:r>
          </w:p>
        </w:tc>
        <w:tc>
          <w:tcPr>
            <w:tcW w:w="78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93</w:t>
            </w: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21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21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13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</w:tr>
      <w:tr w:rsidR="00995F6C" w:rsidTr="003D218E">
        <w:trPr>
          <w:cantSplit/>
          <w:trHeight w:val="95"/>
        </w:trPr>
        <w:tc>
          <w:tcPr>
            <w:tcW w:w="710" w:type="dxa"/>
            <w:vMerge/>
            <w:tcBorders>
              <w:top w:val="single" w:sz="1" w:space="0" w:color="000000"/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7098" w:type="dxa"/>
            <w:vMerge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96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ind w:left="-108" w:right="-76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кв</w:t>
            </w:r>
            <w:proofErr w:type="gramStart"/>
            <w:r>
              <w:rPr>
                <w:sz w:val="20"/>
              </w:rPr>
              <w:t>.м</w:t>
            </w:r>
            <w:proofErr w:type="spellEnd"/>
            <w:proofErr w:type="gramEnd"/>
          </w:p>
        </w:tc>
        <w:tc>
          <w:tcPr>
            <w:tcW w:w="78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6492</w:t>
            </w: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1308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1511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864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864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864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864</w:t>
            </w:r>
          </w:p>
        </w:tc>
        <w:tc>
          <w:tcPr>
            <w:tcW w:w="13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864</w:t>
            </w:r>
          </w:p>
        </w:tc>
      </w:tr>
      <w:tr w:rsidR="00995F6C" w:rsidTr="003D218E">
        <w:trPr>
          <w:cantSplit/>
          <w:trHeight w:val="220"/>
        </w:trPr>
        <w:tc>
          <w:tcPr>
            <w:tcW w:w="710" w:type="dxa"/>
            <w:vMerge w:val="restart"/>
            <w:tcBorders>
              <w:top w:val="single" w:sz="1" w:space="0" w:color="000000"/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ind w:right="-108"/>
              <w:rPr>
                <w:sz w:val="20"/>
              </w:rPr>
            </w:pPr>
            <w:r>
              <w:rPr>
                <w:sz w:val="20"/>
              </w:rPr>
              <w:t>1.2</w:t>
            </w:r>
          </w:p>
        </w:tc>
        <w:tc>
          <w:tcPr>
            <w:tcW w:w="7098" w:type="dxa"/>
            <w:vMerge w:val="restart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widowControl w:val="0"/>
              <w:snapToGrid w:val="0"/>
              <w:ind w:right="-108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Акчеевское</w:t>
            </w:r>
            <w:proofErr w:type="spellEnd"/>
          </w:p>
        </w:tc>
        <w:tc>
          <w:tcPr>
            <w:tcW w:w="96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ind w:left="-108" w:right="-76"/>
              <w:jc w:val="center"/>
              <w:rPr>
                <w:sz w:val="20"/>
              </w:rPr>
            </w:pPr>
            <w:r>
              <w:rPr>
                <w:sz w:val="20"/>
              </w:rPr>
              <w:t>домов</w:t>
            </w:r>
          </w:p>
        </w:tc>
        <w:tc>
          <w:tcPr>
            <w:tcW w:w="78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3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</w:tr>
      <w:tr w:rsidR="00995F6C" w:rsidTr="003D218E">
        <w:trPr>
          <w:cantSplit/>
          <w:trHeight w:val="220"/>
        </w:trPr>
        <w:tc>
          <w:tcPr>
            <w:tcW w:w="710" w:type="dxa"/>
            <w:vMerge/>
            <w:tcBorders>
              <w:top w:val="single" w:sz="1" w:space="0" w:color="000000"/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7098" w:type="dxa"/>
            <w:vMerge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96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ind w:left="-108" w:right="-76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кв</w:t>
            </w:r>
            <w:proofErr w:type="gramStart"/>
            <w:r>
              <w:rPr>
                <w:sz w:val="20"/>
              </w:rPr>
              <w:t>.м</w:t>
            </w:r>
            <w:proofErr w:type="spellEnd"/>
            <w:proofErr w:type="gramEnd"/>
          </w:p>
        </w:tc>
        <w:tc>
          <w:tcPr>
            <w:tcW w:w="78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3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</w:tr>
      <w:tr w:rsidR="00995F6C" w:rsidTr="003D218E">
        <w:trPr>
          <w:cantSplit/>
          <w:trHeight w:val="220"/>
        </w:trPr>
        <w:tc>
          <w:tcPr>
            <w:tcW w:w="710" w:type="dxa"/>
            <w:vMerge w:val="restart"/>
            <w:tcBorders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ind w:right="-108"/>
              <w:rPr>
                <w:sz w:val="20"/>
              </w:rPr>
            </w:pPr>
            <w:r>
              <w:rPr>
                <w:sz w:val="20"/>
              </w:rPr>
              <w:t>1.3</w:t>
            </w:r>
          </w:p>
        </w:tc>
        <w:tc>
          <w:tcPr>
            <w:tcW w:w="7098" w:type="dxa"/>
            <w:vMerge w:val="restart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widowControl w:val="0"/>
              <w:snapToGrid w:val="0"/>
              <w:ind w:right="-108"/>
              <w:rPr>
                <w:sz w:val="20"/>
              </w:rPr>
            </w:pPr>
            <w:proofErr w:type="spellStart"/>
            <w:r>
              <w:rPr>
                <w:sz w:val="20"/>
              </w:rPr>
              <w:t>Большемордовско-Пошатское</w:t>
            </w:r>
            <w:proofErr w:type="spellEnd"/>
          </w:p>
        </w:tc>
        <w:tc>
          <w:tcPr>
            <w:tcW w:w="960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ind w:left="-108" w:right="-76"/>
              <w:jc w:val="center"/>
              <w:rPr>
                <w:sz w:val="20"/>
              </w:rPr>
            </w:pPr>
            <w:r>
              <w:rPr>
                <w:sz w:val="20"/>
              </w:rPr>
              <w:t>домов</w:t>
            </w:r>
          </w:p>
        </w:tc>
        <w:tc>
          <w:tcPr>
            <w:tcW w:w="784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44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325" w:type="dxa"/>
            <w:tcBorders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</w:tr>
      <w:tr w:rsidR="00995F6C" w:rsidTr="003D218E">
        <w:trPr>
          <w:cantSplit/>
          <w:trHeight w:val="220"/>
        </w:trPr>
        <w:tc>
          <w:tcPr>
            <w:tcW w:w="710" w:type="dxa"/>
            <w:vMerge/>
            <w:tcBorders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7098" w:type="dxa"/>
            <w:vMerge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960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ind w:left="-108" w:right="-76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кв</w:t>
            </w:r>
            <w:proofErr w:type="gramStart"/>
            <w:r>
              <w:rPr>
                <w:sz w:val="20"/>
              </w:rPr>
              <w:t>.м</w:t>
            </w:r>
            <w:proofErr w:type="spellEnd"/>
            <w:proofErr w:type="gramEnd"/>
          </w:p>
        </w:tc>
        <w:tc>
          <w:tcPr>
            <w:tcW w:w="784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44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325" w:type="dxa"/>
            <w:tcBorders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</w:tr>
      <w:tr w:rsidR="00995F6C" w:rsidTr="003D218E">
        <w:trPr>
          <w:cantSplit/>
          <w:trHeight w:val="220"/>
        </w:trPr>
        <w:tc>
          <w:tcPr>
            <w:tcW w:w="710" w:type="dxa"/>
            <w:vMerge w:val="restart"/>
            <w:tcBorders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ind w:right="-108"/>
              <w:rPr>
                <w:sz w:val="20"/>
              </w:rPr>
            </w:pPr>
            <w:r>
              <w:rPr>
                <w:sz w:val="20"/>
              </w:rPr>
              <w:t>1.4</w:t>
            </w:r>
          </w:p>
        </w:tc>
        <w:tc>
          <w:tcPr>
            <w:tcW w:w="7098" w:type="dxa"/>
            <w:vMerge w:val="restart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widowControl w:val="0"/>
              <w:snapToGrid w:val="0"/>
              <w:ind w:right="-108"/>
              <w:rPr>
                <w:sz w:val="20"/>
              </w:rPr>
            </w:pPr>
            <w:proofErr w:type="spellStart"/>
            <w:r>
              <w:rPr>
                <w:sz w:val="20"/>
              </w:rPr>
              <w:t>Новоусадское</w:t>
            </w:r>
            <w:proofErr w:type="spellEnd"/>
          </w:p>
        </w:tc>
        <w:tc>
          <w:tcPr>
            <w:tcW w:w="960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ind w:left="-108" w:right="-76"/>
              <w:jc w:val="center"/>
              <w:rPr>
                <w:sz w:val="20"/>
              </w:rPr>
            </w:pPr>
            <w:r>
              <w:rPr>
                <w:sz w:val="20"/>
              </w:rPr>
              <w:t>домов</w:t>
            </w:r>
          </w:p>
        </w:tc>
        <w:tc>
          <w:tcPr>
            <w:tcW w:w="784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44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325" w:type="dxa"/>
            <w:tcBorders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</w:tr>
      <w:tr w:rsidR="00995F6C" w:rsidTr="003D218E">
        <w:trPr>
          <w:cantSplit/>
          <w:trHeight w:val="220"/>
        </w:trPr>
        <w:tc>
          <w:tcPr>
            <w:tcW w:w="710" w:type="dxa"/>
            <w:vMerge/>
            <w:tcBorders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7098" w:type="dxa"/>
            <w:vMerge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960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ind w:left="-108" w:right="-76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кв</w:t>
            </w:r>
            <w:proofErr w:type="gramStart"/>
            <w:r>
              <w:rPr>
                <w:sz w:val="20"/>
              </w:rPr>
              <w:t>.м</w:t>
            </w:r>
            <w:proofErr w:type="spellEnd"/>
            <w:proofErr w:type="gramEnd"/>
          </w:p>
        </w:tc>
        <w:tc>
          <w:tcPr>
            <w:tcW w:w="784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44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325" w:type="dxa"/>
            <w:tcBorders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</w:tr>
      <w:tr w:rsidR="00995F6C" w:rsidTr="003D218E">
        <w:trPr>
          <w:cantSplit/>
          <w:trHeight w:val="220"/>
        </w:trPr>
        <w:tc>
          <w:tcPr>
            <w:tcW w:w="710" w:type="dxa"/>
            <w:vMerge w:val="restart"/>
            <w:tcBorders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ind w:right="-108"/>
              <w:rPr>
                <w:sz w:val="20"/>
              </w:rPr>
            </w:pPr>
            <w:r>
              <w:rPr>
                <w:sz w:val="20"/>
              </w:rPr>
              <w:t>1.5</w:t>
            </w:r>
          </w:p>
        </w:tc>
        <w:tc>
          <w:tcPr>
            <w:tcW w:w="7098" w:type="dxa"/>
            <w:vMerge w:val="restart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widowControl w:val="0"/>
              <w:snapToGrid w:val="0"/>
              <w:ind w:right="-108"/>
              <w:rPr>
                <w:sz w:val="20"/>
              </w:rPr>
            </w:pPr>
            <w:proofErr w:type="spellStart"/>
            <w:r>
              <w:rPr>
                <w:sz w:val="20"/>
              </w:rPr>
              <w:t>Мордовско-Маскинское</w:t>
            </w:r>
            <w:proofErr w:type="spellEnd"/>
          </w:p>
        </w:tc>
        <w:tc>
          <w:tcPr>
            <w:tcW w:w="960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ind w:left="-108" w:right="-76"/>
              <w:jc w:val="center"/>
              <w:rPr>
                <w:sz w:val="20"/>
              </w:rPr>
            </w:pPr>
            <w:r>
              <w:rPr>
                <w:sz w:val="20"/>
              </w:rPr>
              <w:t>домов</w:t>
            </w:r>
          </w:p>
        </w:tc>
        <w:tc>
          <w:tcPr>
            <w:tcW w:w="784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44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325" w:type="dxa"/>
            <w:tcBorders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</w:tr>
      <w:tr w:rsidR="00995F6C" w:rsidTr="003D218E">
        <w:trPr>
          <w:cantSplit/>
          <w:trHeight w:val="220"/>
        </w:trPr>
        <w:tc>
          <w:tcPr>
            <w:tcW w:w="710" w:type="dxa"/>
            <w:vMerge/>
            <w:tcBorders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7098" w:type="dxa"/>
            <w:vMerge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960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ind w:left="-108" w:right="-76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кв</w:t>
            </w:r>
            <w:proofErr w:type="gramStart"/>
            <w:r>
              <w:rPr>
                <w:sz w:val="20"/>
              </w:rPr>
              <w:t>.м</w:t>
            </w:r>
            <w:proofErr w:type="spellEnd"/>
            <w:proofErr w:type="gramEnd"/>
          </w:p>
        </w:tc>
        <w:tc>
          <w:tcPr>
            <w:tcW w:w="784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44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325" w:type="dxa"/>
            <w:tcBorders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</w:tr>
      <w:tr w:rsidR="00995F6C" w:rsidTr="003D218E">
        <w:trPr>
          <w:cantSplit/>
          <w:trHeight w:val="220"/>
        </w:trPr>
        <w:tc>
          <w:tcPr>
            <w:tcW w:w="710" w:type="dxa"/>
            <w:vMerge w:val="restart"/>
            <w:tcBorders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ind w:right="-108"/>
              <w:rPr>
                <w:sz w:val="20"/>
              </w:rPr>
            </w:pPr>
            <w:r>
              <w:rPr>
                <w:sz w:val="20"/>
              </w:rPr>
              <w:t>1.6</w:t>
            </w:r>
          </w:p>
        </w:tc>
        <w:tc>
          <w:tcPr>
            <w:tcW w:w="7098" w:type="dxa"/>
            <w:vMerge w:val="restart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widowControl w:val="0"/>
              <w:snapToGrid w:val="0"/>
              <w:ind w:right="-108"/>
              <w:rPr>
                <w:sz w:val="20"/>
              </w:rPr>
            </w:pPr>
            <w:proofErr w:type="spellStart"/>
            <w:r>
              <w:rPr>
                <w:sz w:val="20"/>
              </w:rPr>
              <w:t>Новодевиченское</w:t>
            </w:r>
            <w:proofErr w:type="spellEnd"/>
          </w:p>
        </w:tc>
        <w:tc>
          <w:tcPr>
            <w:tcW w:w="960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ind w:left="-108" w:right="-76"/>
              <w:jc w:val="center"/>
              <w:rPr>
                <w:sz w:val="20"/>
              </w:rPr>
            </w:pPr>
            <w:r>
              <w:rPr>
                <w:sz w:val="20"/>
              </w:rPr>
              <w:t>домов</w:t>
            </w:r>
          </w:p>
        </w:tc>
        <w:tc>
          <w:tcPr>
            <w:tcW w:w="784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44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325" w:type="dxa"/>
            <w:tcBorders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</w:tr>
      <w:tr w:rsidR="00995F6C" w:rsidTr="003D218E">
        <w:trPr>
          <w:cantSplit/>
          <w:trHeight w:val="220"/>
        </w:trPr>
        <w:tc>
          <w:tcPr>
            <w:tcW w:w="710" w:type="dxa"/>
            <w:vMerge/>
            <w:tcBorders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7098" w:type="dxa"/>
            <w:vMerge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960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ind w:left="-108" w:right="-76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кв</w:t>
            </w:r>
            <w:proofErr w:type="gramStart"/>
            <w:r>
              <w:rPr>
                <w:sz w:val="20"/>
              </w:rPr>
              <w:t>.м</w:t>
            </w:r>
            <w:proofErr w:type="spellEnd"/>
            <w:proofErr w:type="gramEnd"/>
          </w:p>
        </w:tc>
        <w:tc>
          <w:tcPr>
            <w:tcW w:w="784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44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325" w:type="dxa"/>
            <w:tcBorders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</w:tr>
      <w:tr w:rsidR="00995F6C" w:rsidTr="003D218E">
        <w:trPr>
          <w:cantSplit/>
          <w:trHeight w:val="220"/>
        </w:trPr>
        <w:tc>
          <w:tcPr>
            <w:tcW w:w="710" w:type="dxa"/>
            <w:vMerge w:val="restart"/>
            <w:tcBorders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ind w:right="-108"/>
              <w:rPr>
                <w:sz w:val="20"/>
              </w:rPr>
            </w:pPr>
            <w:r>
              <w:rPr>
                <w:sz w:val="20"/>
              </w:rPr>
              <w:t>1.7</w:t>
            </w:r>
          </w:p>
        </w:tc>
        <w:tc>
          <w:tcPr>
            <w:tcW w:w="7098" w:type="dxa"/>
            <w:vMerge w:val="restart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widowControl w:val="0"/>
              <w:snapToGrid w:val="0"/>
              <w:ind w:right="-108"/>
              <w:rPr>
                <w:sz w:val="20"/>
              </w:rPr>
            </w:pPr>
            <w:proofErr w:type="spellStart"/>
            <w:r>
              <w:rPr>
                <w:sz w:val="20"/>
              </w:rPr>
              <w:t>Надеждинское</w:t>
            </w:r>
            <w:proofErr w:type="spellEnd"/>
          </w:p>
        </w:tc>
        <w:tc>
          <w:tcPr>
            <w:tcW w:w="960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ind w:left="-108" w:right="-76"/>
              <w:jc w:val="center"/>
              <w:rPr>
                <w:sz w:val="20"/>
              </w:rPr>
            </w:pPr>
            <w:r>
              <w:rPr>
                <w:sz w:val="20"/>
              </w:rPr>
              <w:t>домов</w:t>
            </w:r>
          </w:p>
        </w:tc>
        <w:tc>
          <w:tcPr>
            <w:tcW w:w="784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44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325" w:type="dxa"/>
            <w:tcBorders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</w:tr>
      <w:tr w:rsidR="00995F6C" w:rsidTr="003D218E">
        <w:trPr>
          <w:cantSplit/>
          <w:trHeight w:val="220"/>
        </w:trPr>
        <w:tc>
          <w:tcPr>
            <w:tcW w:w="710" w:type="dxa"/>
            <w:vMerge/>
            <w:tcBorders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7098" w:type="dxa"/>
            <w:vMerge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960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ind w:left="-108" w:right="-76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кв</w:t>
            </w:r>
            <w:proofErr w:type="gramStart"/>
            <w:r>
              <w:rPr>
                <w:sz w:val="20"/>
              </w:rPr>
              <w:t>.м</w:t>
            </w:r>
            <w:proofErr w:type="spellEnd"/>
            <w:proofErr w:type="gramEnd"/>
          </w:p>
        </w:tc>
        <w:tc>
          <w:tcPr>
            <w:tcW w:w="784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44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325" w:type="dxa"/>
            <w:tcBorders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</w:tr>
      <w:tr w:rsidR="00995F6C" w:rsidTr="003D218E">
        <w:trPr>
          <w:cantSplit/>
          <w:trHeight w:val="220"/>
        </w:trPr>
        <w:tc>
          <w:tcPr>
            <w:tcW w:w="710" w:type="dxa"/>
            <w:vMerge w:val="restart"/>
            <w:tcBorders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ind w:right="-108"/>
              <w:rPr>
                <w:sz w:val="20"/>
              </w:rPr>
            </w:pPr>
            <w:r>
              <w:rPr>
                <w:sz w:val="20"/>
              </w:rPr>
              <w:t>1.8</w:t>
            </w:r>
          </w:p>
        </w:tc>
        <w:tc>
          <w:tcPr>
            <w:tcW w:w="7098" w:type="dxa"/>
            <w:vMerge w:val="restart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widowControl w:val="0"/>
              <w:snapToGrid w:val="0"/>
              <w:ind w:right="-108"/>
              <w:rPr>
                <w:sz w:val="20"/>
              </w:rPr>
            </w:pPr>
            <w:r>
              <w:rPr>
                <w:sz w:val="20"/>
              </w:rPr>
              <w:t>Новоникольское</w:t>
            </w:r>
          </w:p>
        </w:tc>
        <w:tc>
          <w:tcPr>
            <w:tcW w:w="960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ind w:left="-108" w:right="-76"/>
              <w:jc w:val="center"/>
              <w:rPr>
                <w:sz w:val="20"/>
              </w:rPr>
            </w:pPr>
            <w:r>
              <w:rPr>
                <w:sz w:val="20"/>
              </w:rPr>
              <w:t>домов</w:t>
            </w:r>
          </w:p>
        </w:tc>
        <w:tc>
          <w:tcPr>
            <w:tcW w:w="784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44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325" w:type="dxa"/>
            <w:tcBorders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</w:tr>
      <w:tr w:rsidR="00995F6C" w:rsidTr="003D218E">
        <w:trPr>
          <w:cantSplit/>
          <w:trHeight w:val="220"/>
        </w:trPr>
        <w:tc>
          <w:tcPr>
            <w:tcW w:w="710" w:type="dxa"/>
            <w:vMerge/>
            <w:tcBorders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7098" w:type="dxa"/>
            <w:vMerge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960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ind w:left="-108" w:right="-76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кв</w:t>
            </w:r>
            <w:proofErr w:type="gramStart"/>
            <w:r>
              <w:rPr>
                <w:sz w:val="20"/>
              </w:rPr>
              <w:t>.м</w:t>
            </w:r>
            <w:proofErr w:type="spellEnd"/>
            <w:proofErr w:type="gramEnd"/>
          </w:p>
        </w:tc>
        <w:tc>
          <w:tcPr>
            <w:tcW w:w="784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44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325" w:type="dxa"/>
            <w:tcBorders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</w:tr>
      <w:tr w:rsidR="00995F6C" w:rsidTr="003D218E">
        <w:trPr>
          <w:cantSplit/>
          <w:trHeight w:val="220"/>
        </w:trPr>
        <w:tc>
          <w:tcPr>
            <w:tcW w:w="710" w:type="dxa"/>
            <w:vMerge w:val="restart"/>
            <w:tcBorders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ind w:right="-108"/>
              <w:rPr>
                <w:sz w:val="20"/>
              </w:rPr>
            </w:pPr>
            <w:r>
              <w:rPr>
                <w:sz w:val="20"/>
              </w:rPr>
              <w:t>1.9</w:t>
            </w:r>
          </w:p>
        </w:tc>
        <w:tc>
          <w:tcPr>
            <w:tcW w:w="7098" w:type="dxa"/>
            <w:vMerge w:val="restart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widowControl w:val="0"/>
              <w:snapToGrid w:val="0"/>
              <w:ind w:right="-108"/>
              <w:rPr>
                <w:sz w:val="20"/>
              </w:rPr>
            </w:pPr>
            <w:proofErr w:type="spellStart"/>
            <w:r>
              <w:rPr>
                <w:sz w:val="20"/>
              </w:rPr>
              <w:t>Большеуркатское</w:t>
            </w:r>
            <w:proofErr w:type="spellEnd"/>
          </w:p>
        </w:tc>
        <w:tc>
          <w:tcPr>
            <w:tcW w:w="960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ind w:left="-108" w:right="-76"/>
              <w:jc w:val="center"/>
              <w:rPr>
                <w:sz w:val="20"/>
              </w:rPr>
            </w:pPr>
            <w:r>
              <w:rPr>
                <w:sz w:val="20"/>
              </w:rPr>
              <w:t>домов</w:t>
            </w:r>
          </w:p>
        </w:tc>
        <w:tc>
          <w:tcPr>
            <w:tcW w:w="784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44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325" w:type="dxa"/>
            <w:tcBorders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</w:tr>
      <w:tr w:rsidR="00995F6C" w:rsidTr="003D218E">
        <w:trPr>
          <w:cantSplit/>
          <w:trHeight w:val="220"/>
        </w:trPr>
        <w:tc>
          <w:tcPr>
            <w:tcW w:w="710" w:type="dxa"/>
            <w:vMerge/>
            <w:tcBorders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7098" w:type="dxa"/>
            <w:vMerge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960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ind w:left="-108" w:right="-76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кв</w:t>
            </w:r>
            <w:proofErr w:type="gramStart"/>
            <w:r>
              <w:rPr>
                <w:sz w:val="20"/>
              </w:rPr>
              <w:t>.м</w:t>
            </w:r>
            <w:proofErr w:type="spellEnd"/>
            <w:proofErr w:type="gramEnd"/>
          </w:p>
        </w:tc>
        <w:tc>
          <w:tcPr>
            <w:tcW w:w="784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44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325" w:type="dxa"/>
            <w:tcBorders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</w:tr>
      <w:tr w:rsidR="00995F6C" w:rsidTr="003D218E">
        <w:trPr>
          <w:cantSplit/>
          <w:trHeight w:val="220"/>
        </w:trPr>
        <w:tc>
          <w:tcPr>
            <w:tcW w:w="710" w:type="dxa"/>
            <w:vMerge w:val="restart"/>
            <w:tcBorders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ind w:right="-108"/>
              <w:rPr>
                <w:sz w:val="20"/>
              </w:rPr>
            </w:pPr>
            <w:r>
              <w:rPr>
                <w:sz w:val="20"/>
              </w:rPr>
              <w:t>1.10</w:t>
            </w:r>
          </w:p>
        </w:tc>
        <w:tc>
          <w:tcPr>
            <w:tcW w:w="7098" w:type="dxa"/>
            <w:vMerge w:val="restart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widowControl w:val="0"/>
              <w:snapToGrid w:val="0"/>
              <w:ind w:right="-108"/>
              <w:rPr>
                <w:sz w:val="20"/>
              </w:rPr>
            </w:pPr>
            <w:r>
              <w:rPr>
                <w:sz w:val="20"/>
              </w:rPr>
              <w:t>Новоямское</w:t>
            </w:r>
          </w:p>
        </w:tc>
        <w:tc>
          <w:tcPr>
            <w:tcW w:w="960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ind w:left="-108" w:right="-76"/>
              <w:jc w:val="center"/>
              <w:rPr>
                <w:sz w:val="20"/>
              </w:rPr>
            </w:pPr>
            <w:r>
              <w:rPr>
                <w:sz w:val="20"/>
              </w:rPr>
              <w:t>домов</w:t>
            </w:r>
          </w:p>
        </w:tc>
        <w:tc>
          <w:tcPr>
            <w:tcW w:w="784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744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95F6C" w:rsidRPr="00463C91" w:rsidRDefault="00995F6C" w:rsidP="003D218E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r w:rsidRPr="00FC1E20">
              <w:rPr>
                <w:sz w:val="20"/>
              </w:rPr>
              <w:t>2</w:t>
            </w: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r w:rsidRPr="00FC1E20">
              <w:rPr>
                <w:sz w:val="20"/>
              </w:rPr>
              <w:t>2</w:t>
            </w: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r w:rsidRPr="00FC1E20">
              <w:rPr>
                <w:sz w:val="20"/>
              </w:rPr>
              <w:t>2</w:t>
            </w: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r w:rsidRPr="00FC1E20">
              <w:rPr>
                <w:sz w:val="20"/>
              </w:rPr>
              <w:t>2</w:t>
            </w:r>
          </w:p>
        </w:tc>
        <w:tc>
          <w:tcPr>
            <w:tcW w:w="1325" w:type="dxa"/>
            <w:tcBorders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995F6C" w:rsidRDefault="00995F6C" w:rsidP="003D218E">
            <w:r w:rsidRPr="00FC1E20">
              <w:rPr>
                <w:sz w:val="20"/>
              </w:rPr>
              <w:t>2</w:t>
            </w:r>
          </w:p>
        </w:tc>
      </w:tr>
      <w:tr w:rsidR="00995F6C" w:rsidTr="003D218E">
        <w:trPr>
          <w:cantSplit/>
          <w:trHeight w:val="220"/>
        </w:trPr>
        <w:tc>
          <w:tcPr>
            <w:tcW w:w="710" w:type="dxa"/>
            <w:vMerge/>
            <w:tcBorders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7098" w:type="dxa"/>
            <w:vMerge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960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ind w:left="-108" w:right="-76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кв</w:t>
            </w:r>
            <w:proofErr w:type="gramStart"/>
            <w:r>
              <w:rPr>
                <w:sz w:val="20"/>
              </w:rPr>
              <w:t>.м</w:t>
            </w:r>
            <w:proofErr w:type="spellEnd"/>
            <w:proofErr w:type="gramEnd"/>
          </w:p>
        </w:tc>
        <w:tc>
          <w:tcPr>
            <w:tcW w:w="784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720</w:t>
            </w:r>
          </w:p>
        </w:tc>
        <w:tc>
          <w:tcPr>
            <w:tcW w:w="744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120</w:t>
            </w: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120</w:t>
            </w: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120</w:t>
            </w: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120</w:t>
            </w:r>
          </w:p>
        </w:tc>
        <w:tc>
          <w:tcPr>
            <w:tcW w:w="1325" w:type="dxa"/>
            <w:tcBorders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120</w:t>
            </w:r>
          </w:p>
        </w:tc>
      </w:tr>
      <w:tr w:rsidR="00995F6C" w:rsidTr="003D218E">
        <w:trPr>
          <w:cantSplit/>
          <w:trHeight w:val="220"/>
        </w:trPr>
        <w:tc>
          <w:tcPr>
            <w:tcW w:w="710" w:type="dxa"/>
            <w:vMerge w:val="restart"/>
            <w:tcBorders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ind w:right="-108"/>
              <w:rPr>
                <w:sz w:val="20"/>
              </w:rPr>
            </w:pPr>
            <w:r>
              <w:rPr>
                <w:sz w:val="20"/>
              </w:rPr>
              <w:t>1.11</w:t>
            </w:r>
          </w:p>
        </w:tc>
        <w:tc>
          <w:tcPr>
            <w:tcW w:w="7098" w:type="dxa"/>
            <w:vMerge w:val="restart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widowControl w:val="0"/>
              <w:snapToGrid w:val="0"/>
              <w:ind w:right="-108"/>
              <w:rPr>
                <w:sz w:val="20"/>
              </w:rPr>
            </w:pPr>
            <w:proofErr w:type="spellStart"/>
            <w:r>
              <w:rPr>
                <w:sz w:val="20"/>
              </w:rPr>
              <w:t>Мордовско-Коринское</w:t>
            </w:r>
            <w:proofErr w:type="spellEnd"/>
          </w:p>
        </w:tc>
        <w:tc>
          <w:tcPr>
            <w:tcW w:w="960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ind w:left="-108" w:right="-76"/>
              <w:jc w:val="center"/>
              <w:rPr>
                <w:sz w:val="20"/>
              </w:rPr>
            </w:pPr>
            <w:r>
              <w:rPr>
                <w:sz w:val="20"/>
              </w:rPr>
              <w:t>домов</w:t>
            </w:r>
          </w:p>
        </w:tc>
        <w:tc>
          <w:tcPr>
            <w:tcW w:w="784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44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325" w:type="dxa"/>
            <w:tcBorders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</w:tr>
      <w:tr w:rsidR="00995F6C" w:rsidTr="003D218E">
        <w:trPr>
          <w:cantSplit/>
          <w:trHeight w:val="220"/>
        </w:trPr>
        <w:tc>
          <w:tcPr>
            <w:tcW w:w="710" w:type="dxa"/>
            <w:vMerge/>
            <w:tcBorders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7098" w:type="dxa"/>
            <w:vMerge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960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ind w:left="-108" w:right="-76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кв</w:t>
            </w:r>
            <w:proofErr w:type="gramStart"/>
            <w:r>
              <w:rPr>
                <w:sz w:val="20"/>
              </w:rPr>
              <w:t>.м</w:t>
            </w:r>
            <w:proofErr w:type="spellEnd"/>
            <w:proofErr w:type="gramEnd"/>
          </w:p>
        </w:tc>
        <w:tc>
          <w:tcPr>
            <w:tcW w:w="784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44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325" w:type="dxa"/>
            <w:tcBorders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</w:tr>
      <w:tr w:rsidR="00995F6C" w:rsidTr="003D218E">
        <w:trPr>
          <w:cantSplit/>
          <w:trHeight w:val="220"/>
        </w:trPr>
        <w:tc>
          <w:tcPr>
            <w:tcW w:w="710" w:type="dxa"/>
            <w:vMerge w:val="restart"/>
            <w:tcBorders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ind w:right="-108"/>
              <w:rPr>
                <w:sz w:val="20"/>
              </w:rPr>
            </w:pPr>
            <w:r>
              <w:rPr>
                <w:sz w:val="20"/>
              </w:rPr>
              <w:t>1.12</w:t>
            </w:r>
          </w:p>
        </w:tc>
        <w:tc>
          <w:tcPr>
            <w:tcW w:w="7098" w:type="dxa"/>
            <w:vMerge w:val="restart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widowControl w:val="0"/>
              <w:snapToGrid w:val="0"/>
              <w:ind w:right="-108"/>
              <w:rPr>
                <w:sz w:val="20"/>
              </w:rPr>
            </w:pPr>
            <w:proofErr w:type="spellStart"/>
            <w:r>
              <w:rPr>
                <w:sz w:val="20"/>
              </w:rPr>
              <w:t>Стародевиченское</w:t>
            </w:r>
            <w:proofErr w:type="spellEnd"/>
          </w:p>
        </w:tc>
        <w:tc>
          <w:tcPr>
            <w:tcW w:w="960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ind w:left="-108" w:right="-76"/>
              <w:jc w:val="center"/>
              <w:rPr>
                <w:sz w:val="20"/>
              </w:rPr>
            </w:pPr>
            <w:r>
              <w:rPr>
                <w:sz w:val="20"/>
              </w:rPr>
              <w:t>домов</w:t>
            </w:r>
          </w:p>
        </w:tc>
        <w:tc>
          <w:tcPr>
            <w:tcW w:w="784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744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325" w:type="dxa"/>
            <w:tcBorders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</w:tr>
      <w:tr w:rsidR="00995F6C" w:rsidTr="003D218E">
        <w:trPr>
          <w:cantSplit/>
          <w:trHeight w:val="220"/>
        </w:trPr>
        <w:tc>
          <w:tcPr>
            <w:tcW w:w="710" w:type="dxa"/>
            <w:vMerge/>
            <w:tcBorders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7098" w:type="dxa"/>
            <w:vMerge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960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ind w:left="-108" w:right="-76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кв</w:t>
            </w:r>
            <w:proofErr w:type="gramStart"/>
            <w:r>
              <w:rPr>
                <w:sz w:val="20"/>
              </w:rPr>
              <w:t>.м</w:t>
            </w:r>
            <w:proofErr w:type="spellEnd"/>
            <w:proofErr w:type="gramEnd"/>
          </w:p>
        </w:tc>
        <w:tc>
          <w:tcPr>
            <w:tcW w:w="784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840</w:t>
            </w:r>
          </w:p>
        </w:tc>
        <w:tc>
          <w:tcPr>
            <w:tcW w:w="744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120</w:t>
            </w: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126</w:t>
            </w: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120</w:t>
            </w: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120</w:t>
            </w: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120</w:t>
            </w: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120</w:t>
            </w:r>
          </w:p>
        </w:tc>
        <w:tc>
          <w:tcPr>
            <w:tcW w:w="1325" w:type="dxa"/>
            <w:tcBorders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120</w:t>
            </w:r>
          </w:p>
        </w:tc>
      </w:tr>
      <w:tr w:rsidR="00995F6C" w:rsidTr="003D218E">
        <w:trPr>
          <w:cantSplit/>
          <w:trHeight w:val="220"/>
        </w:trPr>
        <w:tc>
          <w:tcPr>
            <w:tcW w:w="710" w:type="dxa"/>
            <w:vMerge w:val="restart"/>
            <w:tcBorders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ind w:right="-108"/>
              <w:rPr>
                <w:sz w:val="20"/>
              </w:rPr>
            </w:pPr>
            <w:r>
              <w:rPr>
                <w:sz w:val="20"/>
              </w:rPr>
              <w:t>1.13</w:t>
            </w:r>
          </w:p>
        </w:tc>
        <w:tc>
          <w:tcPr>
            <w:tcW w:w="7098" w:type="dxa"/>
            <w:vMerge w:val="restart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widowControl w:val="0"/>
              <w:snapToGrid w:val="0"/>
              <w:ind w:right="-108"/>
              <w:rPr>
                <w:sz w:val="20"/>
              </w:rPr>
            </w:pPr>
            <w:proofErr w:type="spellStart"/>
            <w:r>
              <w:rPr>
                <w:sz w:val="20"/>
              </w:rPr>
              <w:t>Старотештелимское</w:t>
            </w:r>
            <w:proofErr w:type="spellEnd"/>
          </w:p>
        </w:tc>
        <w:tc>
          <w:tcPr>
            <w:tcW w:w="960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ind w:left="-108" w:right="-76"/>
              <w:jc w:val="center"/>
              <w:rPr>
                <w:sz w:val="20"/>
              </w:rPr>
            </w:pPr>
            <w:r>
              <w:rPr>
                <w:sz w:val="20"/>
              </w:rPr>
              <w:t>домов</w:t>
            </w:r>
          </w:p>
        </w:tc>
        <w:tc>
          <w:tcPr>
            <w:tcW w:w="784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44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325" w:type="dxa"/>
            <w:tcBorders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</w:tr>
      <w:tr w:rsidR="00995F6C" w:rsidTr="003D218E">
        <w:trPr>
          <w:cantSplit/>
          <w:trHeight w:val="220"/>
        </w:trPr>
        <w:tc>
          <w:tcPr>
            <w:tcW w:w="710" w:type="dxa"/>
            <w:vMerge/>
            <w:tcBorders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7098" w:type="dxa"/>
            <w:vMerge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960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ind w:left="-108" w:right="-76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кв</w:t>
            </w:r>
            <w:proofErr w:type="gramStart"/>
            <w:r>
              <w:rPr>
                <w:sz w:val="20"/>
              </w:rPr>
              <w:t>.м</w:t>
            </w:r>
            <w:proofErr w:type="spellEnd"/>
            <w:proofErr w:type="gramEnd"/>
          </w:p>
        </w:tc>
        <w:tc>
          <w:tcPr>
            <w:tcW w:w="784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44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325" w:type="dxa"/>
            <w:tcBorders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</w:tr>
      <w:tr w:rsidR="00995F6C" w:rsidTr="003D218E">
        <w:trPr>
          <w:cantSplit/>
          <w:trHeight w:val="220"/>
        </w:trPr>
        <w:tc>
          <w:tcPr>
            <w:tcW w:w="710" w:type="dxa"/>
            <w:vMerge w:val="restart"/>
            <w:tcBorders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ind w:right="-108"/>
              <w:rPr>
                <w:sz w:val="20"/>
              </w:rPr>
            </w:pPr>
            <w:r>
              <w:rPr>
                <w:sz w:val="20"/>
              </w:rPr>
              <w:t>1.14</w:t>
            </w:r>
          </w:p>
        </w:tc>
        <w:tc>
          <w:tcPr>
            <w:tcW w:w="7098" w:type="dxa"/>
            <w:vMerge w:val="restart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widowControl w:val="0"/>
              <w:snapToGrid w:val="0"/>
              <w:ind w:right="-108"/>
              <w:rPr>
                <w:sz w:val="20"/>
              </w:rPr>
            </w:pPr>
            <w:proofErr w:type="spellStart"/>
            <w:r>
              <w:rPr>
                <w:sz w:val="20"/>
              </w:rPr>
              <w:t>Каньгушанское</w:t>
            </w:r>
            <w:proofErr w:type="spellEnd"/>
          </w:p>
        </w:tc>
        <w:tc>
          <w:tcPr>
            <w:tcW w:w="960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ind w:left="-108" w:right="-76"/>
              <w:jc w:val="center"/>
              <w:rPr>
                <w:sz w:val="20"/>
              </w:rPr>
            </w:pPr>
            <w:r>
              <w:rPr>
                <w:sz w:val="20"/>
              </w:rPr>
              <w:t>домов</w:t>
            </w:r>
          </w:p>
        </w:tc>
        <w:tc>
          <w:tcPr>
            <w:tcW w:w="784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744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325" w:type="dxa"/>
            <w:tcBorders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995F6C" w:rsidTr="003D218E">
        <w:trPr>
          <w:cantSplit/>
          <w:trHeight w:val="220"/>
        </w:trPr>
        <w:tc>
          <w:tcPr>
            <w:tcW w:w="710" w:type="dxa"/>
            <w:vMerge/>
            <w:tcBorders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7098" w:type="dxa"/>
            <w:vMerge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960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ind w:left="-108" w:right="-76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кв</w:t>
            </w:r>
            <w:proofErr w:type="gramStart"/>
            <w:r>
              <w:rPr>
                <w:sz w:val="20"/>
              </w:rPr>
              <w:t>.м</w:t>
            </w:r>
            <w:proofErr w:type="spellEnd"/>
            <w:proofErr w:type="gramEnd"/>
          </w:p>
        </w:tc>
        <w:tc>
          <w:tcPr>
            <w:tcW w:w="784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564</w:t>
            </w:r>
          </w:p>
        </w:tc>
        <w:tc>
          <w:tcPr>
            <w:tcW w:w="744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204</w:t>
            </w: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60</w:t>
            </w: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60</w:t>
            </w: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60</w:t>
            </w: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60</w:t>
            </w:r>
          </w:p>
        </w:tc>
        <w:tc>
          <w:tcPr>
            <w:tcW w:w="1325" w:type="dxa"/>
            <w:tcBorders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60</w:t>
            </w:r>
          </w:p>
        </w:tc>
      </w:tr>
      <w:tr w:rsidR="00995F6C" w:rsidTr="003D218E">
        <w:trPr>
          <w:cantSplit/>
          <w:trHeight w:val="204"/>
        </w:trPr>
        <w:tc>
          <w:tcPr>
            <w:tcW w:w="710" w:type="dxa"/>
            <w:vMerge w:val="restart"/>
            <w:tcBorders>
              <w:top w:val="single" w:sz="1" w:space="0" w:color="000000"/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ind w:right="-108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2.</w:t>
            </w:r>
          </w:p>
        </w:tc>
        <w:tc>
          <w:tcPr>
            <w:tcW w:w="7098" w:type="dxa"/>
            <w:vMerge w:val="restart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ind w:right="-108"/>
              <w:rPr>
                <w:b/>
                <w:sz w:val="20"/>
              </w:rPr>
            </w:pPr>
            <w:r>
              <w:rPr>
                <w:b/>
                <w:sz w:val="20"/>
              </w:rPr>
              <w:t>Строительство (приобретение) жилых помещений в сельских поселениях Муниципального района для обеспечения жильем молодых семей  и  молодых специалисто</w:t>
            </w:r>
            <w:proofErr w:type="gramStart"/>
            <w:r>
              <w:rPr>
                <w:b/>
                <w:sz w:val="20"/>
              </w:rPr>
              <w:t>в–</w:t>
            </w:r>
            <w:proofErr w:type="gramEnd"/>
            <w:r>
              <w:rPr>
                <w:b/>
                <w:sz w:val="20"/>
              </w:rPr>
              <w:t xml:space="preserve"> всего</w:t>
            </w:r>
            <w:r>
              <w:rPr>
                <w:b/>
                <w:sz w:val="20"/>
              </w:rPr>
              <w:br/>
              <w:t>в том числе в разрезе сельских поселений:</w:t>
            </w:r>
          </w:p>
        </w:tc>
        <w:tc>
          <w:tcPr>
            <w:tcW w:w="96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ind w:left="-108" w:right="-7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домов</w:t>
            </w:r>
          </w:p>
        </w:tc>
        <w:tc>
          <w:tcPr>
            <w:tcW w:w="78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86</w:t>
            </w: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14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18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11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12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12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13</w:t>
            </w:r>
          </w:p>
        </w:tc>
        <w:tc>
          <w:tcPr>
            <w:tcW w:w="13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13</w:t>
            </w:r>
          </w:p>
        </w:tc>
      </w:tr>
      <w:tr w:rsidR="00995F6C" w:rsidTr="003D218E">
        <w:trPr>
          <w:cantSplit/>
          <w:trHeight w:val="195"/>
        </w:trPr>
        <w:tc>
          <w:tcPr>
            <w:tcW w:w="710" w:type="dxa"/>
            <w:vMerge/>
            <w:tcBorders>
              <w:top w:val="single" w:sz="1" w:space="0" w:color="000000"/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7098" w:type="dxa"/>
            <w:vMerge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96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ind w:left="-108" w:right="-76"/>
              <w:jc w:val="center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кв</w:t>
            </w:r>
            <w:proofErr w:type="gramStart"/>
            <w:r>
              <w:rPr>
                <w:b/>
                <w:sz w:val="20"/>
              </w:rPr>
              <w:t>.м</w:t>
            </w:r>
            <w:proofErr w:type="spellEnd"/>
            <w:proofErr w:type="gramEnd"/>
          </w:p>
        </w:tc>
        <w:tc>
          <w:tcPr>
            <w:tcW w:w="78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5460</w:t>
            </w: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828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1146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815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815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815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815</w:t>
            </w:r>
          </w:p>
        </w:tc>
        <w:tc>
          <w:tcPr>
            <w:tcW w:w="13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840</w:t>
            </w:r>
          </w:p>
        </w:tc>
      </w:tr>
      <w:tr w:rsidR="00995F6C" w:rsidTr="003D218E">
        <w:trPr>
          <w:cantSplit/>
          <w:trHeight w:val="150"/>
        </w:trPr>
        <w:tc>
          <w:tcPr>
            <w:tcW w:w="710" w:type="dxa"/>
            <w:vMerge/>
            <w:tcBorders>
              <w:top w:val="single" w:sz="1" w:space="0" w:color="000000"/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7098" w:type="dxa"/>
            <w:vMerge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96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ind w:left="-108" w:right="-7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млн. руб.</w:t>
            </w:r>
          </w:p>
        </w:tc>
        <w:tc>
          <w:tcPr>
            <w:tcW w:w="78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995F6C" w:rsidRPr="00FE0DD4" w:rsidRDefault="00995F6C" w:rsidP="003D218E">
            <w:pPr>
              <w:snapToGrid w:val="0"/>
              <w:jc w:val="both"/>
              <w:rPr>
                <w:b/>
                <w:sz w:val="20"/>
              </w:rPr>
            </w:pPr>
            <w:r w:rsidRPr="00FE0DD4">
              <w:rPr>
                <w:b/>
                <w:sz w:val="20"/>
              </w:rPr>
              <w:t>140,1</w:t>
            </w: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995F6C" w:rsidRPr="00FE0DD4" w:rsidRDefault="00995F6C" w:rsidP="003D218E">
            <w:pPr>
              <w:snapToGrid w:val="0"/>
              <w:jc w:val="both"/>
              <w:rPr>
                <w:b/>
                <w:sz w:val="20"/>
              </w:rPr>
            </w:pPr>
            <w:r w:rsidRPr="00FE0DD4">
              <w:rPr>
                <w:b/>
                <w:sz w:val="20"/>
              </w:rPr>
              <w:t>21,3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95F6C" w:rsidRPr="00FE0DD4" w:rsidRDefault="00995F6C" w:rsidP="003D218E">
            <w:pPr>
              <w:snapToGrid w:val="0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31,8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95F6C" w:rsidRPr="00FE0DD4" w:rsidRDefault="00995F6C" w:rsidP="003D218E">
            <w:pPr>
              <w:snapToGrid w:val="0"/>
              <w:jc w:val="both"/>
              <w:rPr>
                <w:b/>
                <w:sz w:val="20"/>
              </w:rPr>
            </w:pPr>
            <w:r w:rsidRPr="00FE0DD4">
              <w:rPr>
                <w:b/>
                <w:sz w:val="20"/>
              </w:rPr>
              <w:t>18,</w:t>
            </w:r>
            <w:r>
              <w:rPr>
                <w:b/>
                <w:sz w:val="20"/>
              </w:rPr>
              <w:t>1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95F6C" w:rsidRPr="00FE0DD4" w:rsidRDefault="00995F6C" w:rsidP="003D218E">
            <w:pPr>
              <w:snapToGrid w:val="0"/>
              <w:jc w:val="both"/>
              <w:rPr>
                <w:b/>
                <w:sz w:val="20"/>
              </w:rPr>
            </w:pPr>
            <w:r w:rsidRPr="00FE0DD4">
              <w:rPr>
                <w:b/>
                <w:sz w:val="20"/>
              </w:rPr>
              <w:t>19,7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95F6C" w:rsidRPr="00FE0DD4" w:rsidRDefault="00995F6C" w:rsidP="003D218E">
            <w:pPr>
              <w:snapToGrid w:val="0"/>
              <w:jc w:val="both"/>
              <w:rPr>
                <w:b/>
                <w:sz w:val="20"/>
              </w:rPr>
            </w:pPr>
            <w:r w:rsidRPr="00FE0DD4">
              <w:rPr>
                <w:b/>
                <w:sz w:val="20"/>
              </w:rPr>
              <w:t>19,7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95F6C" w:rsidRPr="00FE0DD4" w:rsidRDefault="00995F6C" w:rsidP="003D218E">
            <w:pPr>
              <w:snapToGrid w:val="0"/>
              <w:jc w:val="both"/>
              <w:rPr>
                <w:b/>
                <w:sz w:val="20"/>
              </w:rPr>
            </w:pPr>
            <w:r w:rsidRPr="00FE0DD4">
              <w:rPr>
                <w:b/>
                <w:sz w:val="20"/>
              </w:rPr>
              <w:t>21,6</w:t>
            </w:r>
          </w:p>
        </w:tc>
        <w:tc>
          <w:tcPr>
            <w:tcW w:w="13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995F6C" w:rsidRPr="00FE0DD4" w:rsidRDefault="00995F6C" w:rsidP="003D218E">
            <w:pPr>
              <w:snapToGrid w:val="0"/>
              <w:jc w:val="both"/>
              <w:rPr>
                <w:b/>
                <w:sz w:val="20"/>
              </w:rPr>
            </w:pPr>
            <w:r w:rsidRPr="00FE0DD4">
              <w:rPr>
                <w:b/>
                <w:sz w:val="20"/>
              </w:rPr>
              <w:t>21,6</w:t>
            </w:r>
          </w:p>
        </w:tc>
      </w:tr>
      <w:tr w:rsidR="00995F6C" w:rsidTr="003D218E">
        <w:trPr>
          <w:cantSplit/>
          <w:trHeight w:val="220"/>
        </w:trPr>
        <w:tc>
          <w:tcPr>
            <w:tcW w:w="710" w:type="dxa"/>
            <w:vMerge w:val="restart"/>
            <w:tcBorders>
              <w:top w:val="single" w:sz="1" w:space="0" w:color="000000"/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ind w:right="-108"/>
              <w:rPr>
                <w:sz w:val="20"/>
              </w:rPr>
            </w:pPr>
            <w:r>
              <w:rPr>
                <w:sz w:val="20"/>
              </w:rPr>
              <w:t>2.1</w:t>
            </w:r>
          </w:p>
        </w:tc>
        <w:tc>
          <w:tcPr>
            <w:tcW w:w="7098" w:type="dxa"/>
            <w:vMerge w:val="restart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995F6C" w:rsidRPr="003D3216" w:rsidRDefault="00995F6C" w:rsidP="003D218E">
            <w:pPr>
              <w:widowControl w:val="0"/>
              <w:snapToGrid w:val="0"/>
              <w:ind w:right="-108"/>
              <w:rPr>
                <w:sz w:val="20"/>
              </w:rPr>
            </w:pPr>
            <w:proofErr w:type="spellStart"/>
            <w:r w:rsidRPr="003D3216">
              <w:rPr>
                <w:sz w:val="20"/>
              </w:rPr>
              <w:t>Ельниковское</w:t>
            </w:r>
            <w:proofErr w:type="spellEnd"/>
          </w:p>
        </w:tc>
        <w:tc>
          <w:tcPr>
            <w:tcW w:w="96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ind w:left="-108" w:right="-76"/>
              <w:jc w:val="center"/>
              <w:rPr>
                <w:sz w:val="20"/>
              </w:rPr>
            </w:pPr>
            <w:r>
              <w:rPr>
                <w:sz w:val="20"/>
              </w:rPr>
              <w:t>домов</w:t>
            </w:r>
          </w:p>
        </w:tc>
        <w:tc>
          <w:tcPr>
            <w:tcW w:w="78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61</w:t>
            </w: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18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13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</w:tr>
      <w:tr w:rsidR="00995F6C" w:rsidTr="003D218E">
        <w:trPr>
          <w:cantSplit/>
          <w:trHeight w:val="220"/>
        </w:trPr>
        <w:tc>
          <w:tcPr>
            <w:tcW w:w="710" w:type="dxa"/>
            <w:vMerge/>
            <w:tcBorders>
              <w:top w:val="single" w:sz="1" w:space="0" w:color="000000"/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7098" w:type="dxa"/>
            <w:vMerge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995F6C" w:rsidRPr="003D3216" w:rsidRDefault="00995F6C" w:rsidP="003D218E">
            <w:pPr>
              <w:widowControl w:val="0"/>
              <w:snapToGrid w:val="0"/>
              <w:ind w:right="-108"/>
              <w:rPr>
                <w:sz w:val="20"/>
              </w:rPr>
            </w:pPr>
          </w:p>
        </w:tc>
        <w:tc>
          <w:tcPr>
            <w:tcW w:w="96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ind w:left="-108" w:right="-76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кв</w:t>
            </w:r>
            <w:proofErr w:type="gramStart"/>
            <w:r>
              <w:rPr>
                <w:sz w:val="20"/>
              </w:rPr>
              <w:t>.м</w:t>
            </w:r>
            <w:proofErr w:type="spellEnd"/>
            <w:proofErr w:type="gramEnd"/>
          </w:p>
        </w:tc>
        <w:tc>
          <w:tcPr>
            <w:tcW w:w="78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3960</w:t>
            </w: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648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1146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528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528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528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600</w:t>
            </w:r>
          </w:p>
        </w:tc>
        <w:tc>
          <w:tcPr>
            <w:tcW w:w="13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600</w:t>
            </w:r>
          </w:p>
        </w:tc>
      </w:tr>
      <w:tr w:rsidR="00995F6C" w:rsidTr="003D218E">
        <w:trPr>
          <w:cantSplit/>
          <w:trHeight w:val="220"/>
        </w:trPr>
        <w:tc>
          <w:tcPr>
            <w:tcW w:w="710" w:type="dxa"/>
            <w:vMerge w:val="restart"/>
            <w:tcBorders>
              <w:top w:val="single" w:sz="1" w:space="0" w:color="000000"/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ind w:right="-108"/>
              <w:rPr>
                <w:sz w:val="20"/>
              </w:rPr>
            </w:pPr>
            <w:r>
              <w:rPr>
                <w:sz w:val="20"/>
              </w:rPr>
              <w:t>2.2</w:t>
            </w:r>
          </w:p>
        </w:tc>
        <w:tc>
          <w:tcPr>
            <w:tcW w:w="7098" w:type="dxa"/>
            <w:vMerge w:val="restart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995F6C" w:rsidRPr="003D3216" w:rsidRDefault="00995F6C" w:rsidP="003D218E">
            <w:pPr>
              <w:widowControl w:val="0"/>
              <w:snapToGrid w:val="0"/>
              <w:ind w:right="-108"/>
              <w:rPr>
                <w:sz w:val="20"/>
              </w:rPr>
            </w:pPr>
            <w:proofErr w:type="spellStart"/>
            <w:r w:rsidRPr="003D3216">
              <w:rPr>
                <w:sz w:val="20"/>
              </w:rPr>
              <w:t>Акчеевское</w:t>
            </w:r>
            <w:proofErr w:type="spellEnd"/>
          </w:p>
        </w:tc>
        <w:tc>
          <w:tcPr>
            <w:tcW w:w="96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ind w:left="-108" w:right="-76"/>
              <w:jc w:val="center"/>
              <w:rPr>
                <w:sz w:val="20"/>
              </w:rPr>
            </w:pPr>
            <w:r>
              <w:rPr>
                <w:sz w:val="20"/>
              </w:rPr>
              <w:t>домов</w:t>
            </w:r>
          </w:p>
        </w:tc>
        <w:tc>
          <w:tcPr>
            <w:tcW w:w="78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3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</w:tr>
      <w:tr w:rsidR="00995F6C" w:rsidTr="003D218E">
        <w:trPr>
          <w:cantSplit/>
          <w:trHeight w:val="220"/>
        </w:trPr>
        <w:tc>
          <w:tcPr>
            <w:tcW w:w="710" w:type="dxa"/>
            <w:vMerge/>
            <w:tcBorders>
              <w:top w:val="single" w:sz="1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7098" w:type="dxa"/>
            <w:vMerge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995F6C" w:rsidRDefault="00995F6C" w:rsidP="003D218E">
            <w:pPr>
              <w:widowControl w:val="0"/>
              <w:snapToGrid w:val="0"/>
              <w:ind w:right="-108"/>
              <w:rPr>
                <w:sz w:val="20"/>
              </w:rPr>
            </w:pPr>
          </w:p>
        </w:tc>
        <w:tc>
          <w:tcPr>
            <w:tcW w:w="96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ind w:left="-108" w:right="-76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кв</w:t>
            </w:r>
            <w:proofErr w:type="gramStart"/>
            <w:r>
              <w:rPr>
                <w:sz w:val="20"/>
              </w:rPr>
              <w:t>.м</w:t>
            </w:r>
            <w:proofErr w:type="spellEnd"/>
            <w:proofErr w:type="gramEnd"/>
          </w:p>
        </w:tc>
        <w:tc>
          <w:tcPr>
            <w:tcW w:w="784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325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8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</w:tr>
      <w:tr w:rsidR="00995F6C" w:rsidTr="003D218E">
        <w:trPr>
          <w:cantSplit/>
          <w:trHeight w:val="220"/>
        </w:trPr>
        <w:tc>
          <w:tcPr>
            <w:tcW w:w="710" w:type="dxa"/>
            <w:vMerge w:val="restart"/>
            <w:tcBorders>
              <w:left w:val="single" w:sz="20" w:space="0" w:color="000000"/>
              <w:bottom w:val="single" w:sz="20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ind w:right="-108"/>
              <w:rPr>
                <w:sz w:val="20"/>
              </w:rPr>
            </w:pPr>
            <w:r>
              <w:rPr>
                <w:sz w:val="20"/>
              </w:rPr>
              <w:t>2.3</w:t>
            </w:r>
          </w:p>
        </w:tc>
        <w:tc>
          <w:tcPr>
            <w:tcW w:w="7098" w:type="dxa"/>
            <w:vMerge w:val="restart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995F6C" w:rsidRDefault="00995F6C" w:rsidP="003D218E">
            <w:pPr>
              <w:widowControl w:val="0"/>
              <w:snapToGrid w:val="0"/>
              <w:ind w:right="-108"/>
              <w:rPr>
                <w:sz w:val="20"/>
              </w:rPr>
            </w:pPr>
            <w:proofErr w:type="spellStart"/>
            <w:r>
              <w:rPr>
                <w:sz w:val="20"/>
              </w:rPr>
              <w:t>Большемордовско-Пошатское</w:t>
            </w:r>
            <w:proofErr w:type="spellEnd"/>
          </w:p>
        </w:tc>
        <w:tc>
          <w:tcPr>
            <w:tcW w:w="960" w:type="dxa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ind w:left="-108" w:right="-76"/>
              <w:jc w:val="center"/>
              <w:rPr>
                <w:sz w:val="20"/>
              </w:rPr>
            </w:pPr>
            <w:r>
              <w:rPr>
                <w:sz w:val="20"/>
              </w:rPr>
              <w:t>домов</w:t>
            </w:r>
          </w:p>
        </w:tc>
        <w:tc>
          <w:tcPr>
            <w:tcW w:w="784" w:type="dxa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44" w:type="dxa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325" w:type="dxa"/>
            <w:tcBorders>
              <w:left w:val="single" w:sz="1" w:space="0" w:color="000000"/>
              <w:bottom w:val="single" w:sz="20" w:space="0" w:color="000000"/>
              <w:right w:val="single" w:sz="8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</w:tr>
      <w:tr w:rsidR="00995F6C" w:rsidTr="003D218E">
        <w:trPr>
          <w:cantSplit/>
          <w:trHeight w:val="220"/>
        </w:trPr>
        <w:tc>
          <w:tcPr>
            <w:tcW w:w="710" w:type="dxa"/>
            <w:vMerge/>
            <w:tcBorders>
              <w:left w:val="single" w:sz="20" w:space="0" w:color="000000"/>
              <w:bottom w:val="single" w:sz="20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7098" w:type="dxa"/>
            <w:vMerge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995F6C" w:rsidRDefault="00995F6C" w:rsidP="003D218E">
            <w:pPr>
              <w:widowControl w:val="0"/>
              <w:snapToGrid w:val="0"/>
              <w:ind w:right="-108"/>
              <w:rPr>
                <w:sz w:val="20"/>
              </w:rPr>
            </w:pPr>
          </w:p>
        </w:tc>
        <w:tc>
          <w:tcPr>
            <w:tcW w:w="960" w:type="dxa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ind w:left="-108" w:right="-76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кв</w:t>
            </w:r>
            <w:proofErr w:type="gramStart"/>
            <w:r>
              <w:rPr>
                <w:sz w:val="20"/>
              </w:rPr>
              <w:t>.м</w:t>
            </w:r>
            <w:proofErr w:type="spellEnd"/>
            <w:proofErr w:type="gramEnd"/>
          </w:p>
        </w:tc>
        <w:tc>
          <w:tcPr>
            <w:tcW w:w="784" w:type="dxa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44" w:type="dxa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325" w:type="dxa"/>
            <w:tcBorders>
              <w:left w:val="single" w:sz="1" w:space="0" w:color="000000"/>
              <w:bottom w:val="single" w:sz="20" w:space="0" w:color="000000"/>
              <w:right w:val="single" w:sz="8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</w:tr>
      <w:tr w:rsidR="00995F6C" w:rsidTr="003D218E">
        <w:trPr>
          <w:cantSplit/>
          <w:trHeight w:val="220"/>
        </w:trPr>
        <w:tc>
          <w:tcPr>
            <w:tcW w:w="710" w:type="dxa"/>
            <w:vMerge w:val="restart"/>
            <w:tcBorders>
              <w:left w:val="single" w:sz="20" w:space="0" w:color="000000"/>
              <w:bottom w:val="single" w:sz="20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ind w:right="-108"/>
              <w:rPr>
                <w:sz w:val="20"/>
              </w:rPr>
            </w:pPr>
            <w:r>
              <w:rPr>
                <w:sz w:val="20"/>
              </w:rPr>
              <w:t>2.4</w:t>
            </w:r>
          </w:p>
        </w:tc>
        <w:tc>
          <w:tcPr>
            <w:tcW w:w="7098" w:type="dxa"/>
            <w:vMerge w:val="restart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995F6C" w:rsidRDefault="00995F6C" w:rsidP="003D218E">
            <w:pPr>
              <w:widowControl w:val="0"/>
              <w:snapToGrid w:val="0"/>
              <w:ind w:right="-108"/>
              <w:rPr>
                <w:sz w:val="20"/>
              </w:rPr>
            </w:pPr>
            <w:proofErr w:type="spellStart"/>
            <w:r>
              <w:rPr>
                <w:sz w:val="20"/>
              </w:rPr>
              <w:t>Новоусадское</w:t>
            </w:r>
            <w:proofErr w:type="spellEnd"/>
          </w:p>
        </w:tc>
        <w:tc>
          <w:tcPr>
            <w:tcW w:w="960" w:type="dxa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ind w:left="-108" w:right="-76"/>
              <w:jc w:val="center"/>
              <w:rPr>
                <w:sz w:val="20"/>
              </w:rPr>
            </w:pPr>
            <w:r>
              <w:rPr>
                <w:sz w:val="20"/>
              </w:rPr>
              <w:t>домов</w:t>
            </w:r>
          </w:p>
        </w:tc>
        <w:tc>
          <w:tcPr>
            <w:tcW w:w="784" w:type="dxa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44" w:type="dxa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325" w:type="dxa"/>
            <w:tcBorders>
              <w:left w:val="single" w:sz="1" w:space="0" w:color="000000"/>
              <w:bottom w:val="single" w:sz="20" w:space="0" w:color="000000"/>
              <w:right w:val="single" w:sz="8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</w:tr>
      <w:tr w:rsidR="00995F6C" w:rsidTr="003D218E">
        <w:trPr>
          <w:cantSplit/>
          <w:trHeight w:val="220"/>
        </w:trPr>
        <w:tc>
          <w:tcPr>
            <w:tcW w:w="710" w:type="dxa"/>
            <w:vMerge/>
            <w:tcBorders>
              <w:left w:val="single" w:sz="20" w:space="0" w:color="000000"/>
              <w:bottom w:val="single" w:sz="20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7098" w:type="dxa"/>
            <w:vMerge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995F6C" w:rsidRDefault="00995F6C" w:rsidP="003D218E">
            <w:pPr>
              <w:widowControl w:val="0"/>
              <w:snapToGrid w:val="0"/>
              <w:ind w:right="-108"/>
              <w:rPr>
                <w:sz w:val="20"/>
              </w:rPr>
            </w:pPr>
          </w:p>
        </w:tc>
        <w:tc>
          <w:tcPr>
            <w:tcW w:w="960" w:type="dxa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ind w:left="-108" w:right="-76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кв</w:t>
            </w:r>
            <w:proofErr w:type="gramStart"/>
            <w:r>
              <w:rPr>
                <w:sz w:val="20"/>
              </w:rPr>
              <w:t>.м</w:t>
            </w:r>
            <w:proofErr w:type="spellEnd"/>
            <w:proofErr w:type="gramEnd"/>
          </w:p>
        </w:tc>
        <w:tc>
          <w:tcPr>
            <w:tcW w:w="784" w:type="dxa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44" w:type="dxa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325" w:type="dxa"/>
            <w:tcBorders>
              <w:left w:val="single" w:sz="1" w:space="0" w:color="000000"/>
              <w:bottom w:val="single" w:sz="20" w:space="0" w:color="000000"/>
              <w:right w:val="single" w:sz="8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</w:tr>
      <w:tr w:rsidR="00995F6C" w:rsidTr="003D218E">
        <w:trPr>
          <w:cantSplit/>
          <w:trHeight w:val="220"/>
        </w:trPr>
        <w:tc>
          <w:tcPr>
            <w:tcW w:w="710" w:type="dxa"/>
            <w:vMerge w:val="restart"/>
            <w:tcBorders>
              <w:left w:val="single" w:sz="20" w:space="0" w:color="000000"/>
              <w:bottom w:val="single" w:sz="20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ind w:right="-108"/>
              <w:rPr>
                <w:sz w:val="20"/>
              </w:rPr>
            </w:pPr>
            <w:r>
              <w:rPr>
                <w:sz w:val="20"/>
              </w:rPr>
              <w:t>2.5</w:t>
            </w:r>
          </w:p>
        </w:tc>
        <w:tc>
          <w:tcPr>
            <w:tcW w:w="7098" w:type="dxa"/>
            <w:vMerge w:val="restart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995F6C" w:rsidRDefault="00995F6C" w:rsidP="003D218E">
            <w:pPr>
              <w:widowControl w:val="0"/>
              <w:snapToGrid w:val="0"/>
              <w:ind w:right="-108"/>
              <w:rPr>
                <w:sz w:val="20"/>
              </w:rPr>
            </w:pPr>
            <w:proofErr w:type="spellStart"/>
            <w:r>
              <w:rPr>
                <w:sz w:val="20"/>
              </w:rPr>
              <w:t>Мордовско-Маскинское</w:t>
            </w:r>
            <w:proofErr w:type="spellEnd"/>
          </w:p>
        </w:tc>
        <w:tc>
          <w:tcPr>
            <w:tcW w:w="960" w:type="dxa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ind w:left="-108" w:right="-76"/>
              <w:jc w:val="center"/>
              <w:rPr>
                <w:sz w:val="20"/>
              </w:rPr>
            </w:pPr>
            <w:r>
              <w:rPr>
                <w:sz w:val="20"/>
              </w:rPr>
              <w:t>домов</w:t>
            </w:r>
          </w:p>
        </w:tc>
        <w:tc>
          <w:tcPr>
            <w:tcW w:w="784" w:type="dxa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44" w:type="dxa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325" w:type="dxa"/>
            <w:tcBorders>
              <w:left w:val="single" w:sz="1" w:space="0" w:color="000000"/>
              <w:bottom w:val="single" w:sz="20" w:space="0" w:color="000000"/>
              <w:right w:val="single" w:sz="8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</w:tr>
      <w:tr w:rsidR="00995F6C" w:rsidTr="003D218E">
        <w:trPr>
          <w:cantSplit/>
          <w:trHeight w:val="220"/>
        </w:trPr>
        <w:tc>
          <w:tcPr>
            <w:tcW w:w="710" w:type="dxa"/>
            <w:vMerge/>
            <w:tcBorders>
              <w:left w:val="single" w:sz="20" w:space="0" w:color="000000"/>
              <w:bottom w:val="single" w:sz="20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7098" w:type="dxa"/>
            <w:vMerge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995F6C" w:rsidRDefault="00995F6C" w:rsidP="003D218E">
            <w:pPr>
              <w:widowControl w:val="0"/>
              <w:snapToGrid w:val="0"/>
              <w:ind w:right="-108"/>
              <w:rPr>
                <w:sz w:val="20"/>
              </w:rPr>
            </w:pPr>
          </w:p>
        </w:tc>
        <w:tc>
          <w:tcPr>
            <w:tcW w:w="960" w:type="dxa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ind w:left="-108" w:right="-76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кв</w:t>
            </w:r>
            <w:proofErr w:type="gramStart"/>
            <w:r>
              <w:rPr>
                <w:sz w:val="20"/>
              </w:rPr>
              <w:t>.м</w:t>
            </w:r>
            <w:proofErr w:type="spellEnd"/>
            <w:proofErr w:type="gramEnd"/>
          </w:p>
        </w:tc>
        <w:tc>
          <w:tcPr>
            <w:tcW w:w="784" w:type="dxa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44" w:type="dxa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325" w:type="dxa"/>
            <w:tcBorders>
              <w:left w:val="single" w:sz="1" w:space="0" w:color="000000"/>
              <w:bottom w:val="single" w:sz="20" w:space="0" w:color="000000"/>
              <w:right w:val="single" w:sz="8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</w:tr>
      <w:tr w:rsidR="00995F6C" w:rsidTr="003D218E">
        <w:trPr>
          <w:cantSplit/>
          <w:trHeight w:val="220"/>
        </w:trPr>
        <w:tc>
          <w:tcPr>
            <w:tcW w:w="710" w:type="dxa"/>
            <w:vMerge w:val="restart"/>
            <w:tcBorders>
              <w:left w:val="single" w:sz="20" w:space="0" w:color="000000"/>
              <w:bottom w:val="single" w:sz="20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ind w:right="-108"/>
              <w:rPr>
                <w:sz w:val="20"/>
              </w:rPr>
            </w:pPr>
            <w:r>
              <w:rPr>
                <w:sz w:val="20"/>
              </w:rPr>
              <w:t>2.6</w:t>
            </w:r>
          </w:p>
        </w:tc>
        <w:tc>
          <w:tcPr>
            <w:tcW w:w="7098" w:type="dxa"/>
            <w:vMerge w:val="restart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995F6C" w:rsidRDefault="00995F6C" w:rsidP="003D218E">
            <w:pPr>
              <w:widowControl w:val="0"/>
              <w:snapToGrid w:val="0"/>
              <w:ind w:right="-108"/>
              <w:rPr>
                <w:sz w:val="20"/>
              </w:rPr>
            </w:pPr>
            <w:proofErr w:type="spellStart"/>
            <w:r>
              <w:rPr>
                <w:sz w:val="20"/>
              </w:rPr>
              <w:t>Новодевиченское</w:t>
            </w:r>
            <w:proofErr w:type="spellEnd"/>
          </w:p>
        </w:tc>
        <w:tc>
          <w:tcPr>
            <w:tcW w:w="960" w:type="dxa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ind w:left="-108" w:right="-76"/>
              <w:jc w:val="center"/>
              <w:rPr>
                <w:sz w:val="20"/>
              </w:rPr>
            </w:pPr>
            <w:r>
              <w:rPr>
                <w:sz w:val="20"/>
              </w:rPr>
              <w:t>домов</w:t>
            </w:r>
          </w:p>
        </w:tc>
        <w:tc>
          <w:tcPr>
            <w:tcW w:w="784" w:type="dxa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44" w:type="dxa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325" w:type="dxa"/>
            <w:tcBorders>
              <w:left w:val="single" w:sz="1" w:space="0" w:color="000000"/>
              <w:bottom w:val="single" w:sz="20" w:space="0" w:color="000000"/>
              <w:right w:val="single" w:sz="8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</w:tr>
      <w:tr w:rsidR="00995F6C" w:rsidTr="003D218E">
        <w:trPr>
          <w:cantSplit/>
          <w:trHeight w:val="220"/>
        </w:trPr>
        <w:tc>
          <w:tcPr>
            <w:tcW w:w="710" w:type="dxa"/>
            <w:vMerge/>
            <w:tcBorders>
              <w:left w:val="single" w:sz="20" w:space="0" w:color="000000"/>
              <w:bottom w:val="single" w:sz="20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7098" w:type="dxa"/>
            <w:vMerge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995F6C" w:rsidRDefault="00995F6C" w:rsidP="003D218E">
            <w:pPr>
              <w:widowControl w:val="0"/>
              <w:snapToGrid w:val="0"/>
              <w:ind w:right="-108"/>
              <w:rPr>
                <w:sz w:val="20"/>
              </w:rPr>
            </w:pPr>
          </w:p>
        </w:tc>
        <w:tc>
          <w:tcPr>
            <w:tcW w:w="960" w:type="dxa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ind w:left="-108" w:right="-76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кв</w:t>
            </w:r>
            <w:proofErr w:type="gramStart"/>
            <w:r>
              <w:rPr>
                <w:sz w:val="20"/>
              </w:rPr>
              <w:t>.м</w:t>
            </w:r>
            <w:proofErr w:type="spellEnd"/>
            <w:proofErr w:type="gramEnd"/>
          </w:p>
        </w:tc>
        <w:tc>
          <w:tcPr>
            <w:tcW w:w="784" w:type="dxa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44" w:type="dxa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325" w:type="dxa"/>
            <w:tcBorders>
              <w:left w:val="single" w:sz="1" w:space="0" w:color="000000"/>
              <w:bottom w:val="single" w:sz="20" w:space="0" w:color="000000"/>
              <w:right w:val="single" w:sz="8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</w:tr>
      <w:tr w:rsidR="00995F6C" w:rsidTr="003D218E">
        <w:trPr>
          <w:cantSplit/>
          <w:trHeight w:val="220"/>
        </w:trPr>
        <w:tc>
          <w:tcPr>
            <w:tcW w:w="710" w:type="dxa"/>
            <w:vMerge w:val="restart"/>
            <w:tcBorders>
              <w:left w:val="single" w:sz="20" w:space="0" w:color="000000"/>
              <w:bottom w:val="single" w:sz="20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ind w:right="-108"/>
              <w:rPr>
                <w:sz w:val="20"/>
              </w:rPr>
            </w:pPr>
            <w:r>
              <w:rPr>
                <w:sz w:val="20"/>
              </w:rPr>
              <w:t>2.7</w:t>
            </w:r>
          </w:p>
        </w:tc>
        <w:tc>
          <w:tcPr>
            <w:tcW w:w="7098" w:type="dxa"/>
            <w:vMerge w:val="restart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995F6C" w:rsidRDefault="00995F6C" w:rsidP="003D218E">
            <w:pPr>
              <w:widowControl w:val="0"/>
              <w:snapToGrid w:val="0"/>
              <w:ind w:right="-108"/>
              <w:rPr>
                <w:sz w:val="20"/>
              </w:rPr>
            </w:pPr>
            <w:proofErr w:type="spellStart"/>
            <w:r>
              <w:rPr>
                <w:sz w:val="20"/>
              </w:rPr>
              <w:t>Надеждинское</w:t>
            </w:r>
            <w:proofErr w:type="spellEnd"/>
          </w:p>
        </w:tc>
        <w:tc>
          <w:tcPr>
            <w:tcW w:w="960" w:type="dxa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ind w:left="-108" w:right="-76"/>
              <w:jc w:val="center"/>
              <w:rPr>
                <w:sz w:val="20"/>
              </w:rPr>
            </w:pPr>
            <w:r>
              <w:rPr>
                <w:sz w:val="20"/>
              </w:rPr>
              <w:t>домов</w:t>
            </w:r>
          </w:p>
        </w:tc>
        <w:tc>
          <w:tcPr>
            <w:tcW w:w="784" w:type="dxa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44" w:type="dxa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325" w:type="dxa"/>
            <w:tcBorders>
              <w:left w:val="single" w:sz="1" w:space="0" w:color="000000"/>
              <w:bottom w:val="single" w:sz="20" w:space="0" w:color="000000"/>
              <w:right w:val="single" w:sz="8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</w:tr>
      <w:tr w:rsidR="00995F6C" w:rsidTr="003D218E">
        <w:trPr>
          <w:cantSplit/>
          <w:trHeight w:val="220"/>
        </w:trPr>
        <w:tc>
          <w:tcPr>
            <w:tcW w:w="710" w:type="dxa"/>
            <w:vMerge/>
            <w:tcBorders>
              <w:left w:val="single" w:sz="20" w:space="0" w:color="000000"/>
              <w:bottom w:val="single" w:sz="20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7098" w:type="dxa"/>
            <w:vMerge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995F6C" w:rsidRDefault="00995F6C" w:rsidP="003D218E">
            <w:pPr>
              <w:widowControl w:val="0"/>
              <w:snapToGrid w:val="0"/>
              <w:ind w:right="-108"/>
              <w:rPr>
                <w:sz w:val="20"/>
              </w:rPr>
            </w:pPr>
          </w:p>
        </w:tc>
        <w:tc>
          <w:tcPr>
            <w:tcW w:w="960" w:type="dxa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ind w:left="-108" w:right="-76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кв</w:t>
            </w:r>
            <w:proofErr w:type="gramStart"/>
            <w:r>
              <w:rPr>
                <w:sz w:val="20"/>
              </w:rPr>
              <w:t>.м</w:t>
            </w:r>
            <w:proofErr w:type="spellEnd"/>
            <w:proofErr w:type="gramEnd"/>
          </w:p>
        </w:tc>
        <w:tc>
          <w:tcPr>
            <w:tcW w:w="784" w:type="dxa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44" w:type="dxa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325" w:type="dxa"/>
            <w:tcBorders>
              <w:left w:val="single" w:sz="1" w:space="0" w:color="000000"/>
              <w:bottom w:val="single" w:sz="20" w:space="0" w:color="000000"/>
              <w:right w:val="single" w:sz="8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</w:tr>
      <w:tr w:rsidR="00995F6C" w:rsidTr="003D218E">
        <w:trPr>
          <w:cantSplit/>
          <w:trHeight w:val="220"/>
        </w:trPr>
        <w:tc>
          <w:tcPr>
            <w:tcW w:w="710" w:type="dxa"/>
            <w:vMerge w:val="restart"/>
            <w:tcBorders>
              <w:left w:val="single" w:sz="20" w:space="0" w:color="000000"/>
              <w:bottom w:val="single" w:sz="20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ind w:right="-108"/>
              <w:rPr>
                <w:sz w:val="20"/>
              </w:rPr>
            </w:pPr>
            <w:r>
              <w:rPr>
                <w:sz w:val="20"/>
              </w:rPr>
              <w:t>2.8</w:t>
            </w:r>
          </w:p>
        </w:tc>
        <w:tc>
          <w:tcPr>
            <w:tcW w:w="7098" w:type="dxa"/>
            <w:vMerge w:val="restart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995F6C" w:rsidRDefault="00995F6C" w:rsidP="003D218E">
            <w:pPr>
              <w:widowControl w:val="0"/>
              <w:snapToGrid w:val="0"/>
              <w:ind w:right="-108"/>
              <w:rPr>
                <w:sz w:val="20"/>
              </w:rPr>
            </w:pPr>
            <w:r>
              <w:rPr>
                <w:sz w:val="20"/>
              </w:rPr>
              <w:t>Новоникольское</w:t>
            </w:r>
          </w:p>
        </w:tc>
        <w:tc>
          <w:tcPr>
            <w:tcW w:w="960" w:type="dxa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ind w:left="-108" w:right="-76"/>
              <w:jc w:val="center"/>
              <w:rPr>
                <w:sz w:val="20"/>
              </w:rPr>
            </w:pPr>
            <w:r>
              <w:rPr>
                <w:sz w:val="20"/>
              </w:rPr>
              <w:t>домов</w:t>
            </w:r>
          </w:p>
        </w:tc>
        <w:tc>
          <w:tcPr>
            <w:tcW w:w="784" w:type="dxa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44" w:type="dxa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325" w:type="dxa"/>
            <w:tcBorders>
              <w:left w:val="single" w:sz="1" w:space="0" w:color="000000"/>
              <w:bottom w:val="single" w:sz="20" w:space="0" w:color="000000"/>
              <w:right w:val="single" w:sz="8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</w:tr>
      <w:tr w:rsidR="00995F6C" w:rsidTr="003D218E">
        <w:trPr>
          <w:cantSplit/>
          <w:trHeight w:val="220"/>
        </w:trPr>
        <w:tc>
          <w:tcPr>
            <w:tcW w:w="710" w:type="dxa"/>
            <w:vMerge/>
            <w:tcBorders>
              <w:left w:val="single" w:sz="20" w:space="0" w:color="000000"/>
              <w:bottom w:val="single" w:sz="20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7098" w:type="dxa"/>
            <w:vMerge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995F6C" w:rsidRDefault="00995F6C" w:rsidP="003D218E">
            <w:pPr>
              <w:widowControl w:val="0"/>
              <w:snapToGrid w:val="0"/>
              <w:ind w:right="-108"/>
              <w:rPr>
                <w:sz w:val="20"/>
              </w:rPr>
            </w:pPr>
          </w:p>
        </w:tc>
        <w:tc>
          <w:tcPr>
            <w:tcW w:w="960" w:type="dxa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ind w:left="-108" w:right="-76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кв</w:t>
            </w:r>
            <w:proofErr w:type="gramStart"/>
            <w:r>
              <w:rPr>
                <w:sz w:val="20"/>
              </w:rPr>
              <w:t>.м</w:t>
            </w:r>
            <w:proofErr w:type="spellEnd"/>
            <w:proofErr w:type="gramEnd"/>
          </w:p>
        </w:tc>
        <w:tc>
          <w:tcPr>
            <w:tcW w:w="784" w:type="dxa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44" w:type="dxa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325" w:type="dxa"/>
            <w:tcBorders>
              <w:left w:val="single" w:sz="1" w:space="0" w:color="000000"/>
              <w:bottom w:val="single" w:sz="20" w:space="0" w:color="000000"/>
              <w:right w:val="single" w:sz="8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</w:tr>
      <w:tr w:rsidR="00995F6C" w:rsidTr="003D218E">
        <w:trPr>
          <w:cantSplit/>
          <w:trHeight w:val="220"/>
        </w:trPr>
        <w:tc>
          <w:tcPr>
            <w:tcW w:w="710" w:type="dxa"/>
            <w:vMerge w:val="restart"/>
            <w:tcBorders>
              <w:left w:val="single" w:sz="20" w:space="0" w:color="000000"/>
              <w:bottom w:val="single" w:sz="20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ind w:right="-108"/>
              <w:rPr>
                <w:sz w:val="20"/>
              </w:rPr>
            </w:pPr>
            <w:r>
              <w:rPr>
                <w:sz w:val="20"/>
              </w:rPr>
              <w:t>2.9</w:t>
            </w:r>
          </w:p>
        </w:tc>
        <w:tc>
          <w:tcPr>
            <w:tcW w:w="7098" w:type="dxa"/>
            <w:vMerge w:val="restart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995F6C" w:rsidRDefault="00995F6C" w:rsidP="003D218E">
            <w:pPr>
              <w:widowControl w:val="0"/>
              <w:snapToGrid w:val="0"/>
              <w:ind w:right="-108"/>
              <w:rPr>
                <w:sz w:val="20"/>
              </w:rPr>
            </w:pPr>
            <w:proofErr w:type="spellStart"/>
            <w:r>
              <w:rPr>
                <w:sz w:val="20"/>
              </w:rPr>
              <w:t>Большеуркатское</w:t>
            </w:r>
            <w:proofErr w:type="spellEnd"/>
          </w:p>
        </w:tc>
        <w:tc>
          <w:tcPr>
            <w:tcW w:w="960" w:type="dxa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ind w:left="-108" w:right="-76"/>
              <w:jc w:val="center"/>
              <w:rPr>
                <w:sz w:val="20"/>
              </w:rPr>
            </w:pPr>
            <w:r>
              <w:rPr>
                <w:sz w:val="20"/>
              </w:rPr>
              <w:t>домов</w:t>
            </w:r>
          </w:p>
        </w:tc>
        <w:tc>
          <w:tcPr>
            <w:tcW w:w="784" w:type="dxa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44" w:type="dxa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325" w:type="dxa"/>
            <w:tcBorders>
              <w:left w:val="single" w:sz="1" w:space="0" w:color="000000"/>
              <w:bottom w:val="single" w:sz="20" w:space="0" w:color="000000"/>
              <w:right w:val="single" w:sz="8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</w:tr>
      <w:tr w:rsidR="00995F6C" w:rsidTr="003D218E">
        <w:trPr>
          <w:cantSplit/>
          <w:trHeight w:val="220"/>
        </w:trPr>
        <w:tc>
          <w:tcPr>
            <w:tcW w:w="710" w:type="dxa"/>
            <w:vMerge/>
            <w:tcBorders>
              <w:left w:val="single" w:sz="20" w:space="0" w:color="000000"/>
              <w:bottom w:val="single" w:sz="20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7098" w:type="dxa"/>
            <w:vMerge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995F6C" w:rsidRDefault="00995F6C" w:rsidP="003D218E">
            <w:pPr>
              <w:widowControl w:val="0"/>
              <w:snapToGrid w:val="0"/>
              <w:ind w:right="-108"/>
              <w:rPr>
                <w:sz w:val="20"/>
              </w:rPr>
            </w:pPr>
          </w:p>
        </w:tc>
        <w:tc>
          <w:tcPr>
            <w:tcW w:w="960" w:type="dxa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ind w:left="-108" w:right="-76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кв</w:t>
            </w:r>
            <w:proofErr w:type="gramStart"/>
            <w:r>
              <w:rPr>
                <w:sz w:val="20"/>
              </w:rPr>
              <w:t>.м</w:t>
            </w:r>
            <w:proofErr w:type="spellEnd"/>
            <w:proofErr w:type="gramEnd"/>
          </w:p>
        </w:tc>
        <w:tc>
          <w:tcPr>
            <w:tcW w:w="784" w:type="dxa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44" w:type="dxa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325" w:type="dxa"/>
            <w:tcBorders>
              <w:left w:val="single" w:sz="1" w:space="0" w:color="000000"/>
              <w:bottom w:val="single" w:sz="20" w:space="0" w:color="000000"/>
              <w:right w:val="single" w:sz="8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</w:tr>
      <w:tr w:rsidR="00995F6C" w:rsidTr="003D218E">
        <w:trPr>
          <w:cantSplit/>
          <w:trHeight w:val="220"/>
        </w:trPr>
        <w:tc>
          <w:tcPr>
            <w:tcW w:w="710" w:type="dxa"/>
            <w:vMerge w:val="restart"/>
            <w:tcBorders>
              <w:left w:val="single" w:sz="20" w:space="0" w:color="000000"/>
              <w:bottom w:val="single" w:sz="20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ind w:right="-108"/>
              <w:rPr>
                <w:sz w:val="20"/>
              </w:rPr>
            </w:pPr>
            <w:r>
              <w:rPr>
                <w:sz w:val="20"/>
              </w:rPr>
              <w:t>2.10</w:t>
            </w:r>
          </w:p>
        </w:tc>
        <w:tc>
          <w:tcPr>
            <w:tcW w:w="7098" w:type="dxa"/>
            <w:vMerge w:val="restart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995F6C" w:rsidRDefault="00995F6C" w:rsidP="003D218E">
            <w:pPr>
              <w:widowControl w:val="0"/>
              <w:snapToGrid w:val="0"/>
              <w:ind w:right="-108"/>
              <w:rPr>
                <w:sz w:val="20"/>
              </w:rPr>
            </w:pPr>
            <w:r>
              <w:rPr>
                <w:sz w:val="20"/>
              </w:rPr>
              <w:t>Новоямское</w:t>
            </w:r>
          </w:p>
        </w:tc>
        <w:tc>
          <w:tcPr>
            <w:tcW w:w="960" w:type="dxa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ind w:left="-108" w:right="-76"/>
              <w:jc w:val="center"/>
              <w:rPr>
                <w:sz w:val="20"/>
              </w:rPr>
            </w:pPr>
            <w:r>
              <w:rPr>
                <w:sz w:val="20"/>
              </w:rPr>
              <w:t>домов</w:t>
            </w:r>
          </w:p>
        </w:tc>
        <w:tc>
          <w:tcPr>
            <w:tcW w:w="784" w:type="dxa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744" w:type="dxa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325" w:type="dxa"/>
            <w:tcBorders>
              <w:left w:val="single" w:sz="1" w:space="0" w:color="000000"/>
              <w:bottom w:val="single" w:sz="20" w:space="0" w:color="000000"/>
              <w:right w:val="single" w:sz="8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995F6C" w:rsidTr="003D218E">
        <w:trPr>
          <w:cantSplit/>
          <w:trHeight w:val="220"/>
        </w:trPr>
        <w:tc>
          <w:tcPr>
            <w:tcW w:w="710" w:type="dxa"/>
            <w:vMerge/>
            <w:tcBorders>
              <w:left w:val="single" w:sz="20" w:space="0" w:color="000000"/>
              <w:bottom w:val="single" w:sz="20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7098" w:type="dxa"/>
            <w:vMerge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995F6C" w:rsidRDefault="00995F6C" w:rsidP="003D218E">
            <w:pPr>
              <w:widowControl w:val="0"/>
              <w:snapToGrid w:val="0"/>
              <w:ind w:right="-108"/>
              <w:rPr>
                <w:sz w:val="20"/>
              </w:rPr>
            </w:pPr>
          </w:p>
        </w:tc>
        <w:tc>
          <w:tcPr>
            <w:tcW w:w="960" w:type="dxa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ind w:left="-108" w:right="-76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кв</w:t>
            </w:r>
            <w:proofErr w:type="gramStart"/>
            <w:r>
              <w:rPr>
                <w:sz w:val="20"/>
              </w:rPr>
              <w:t>.м</w:t>
            </w:r>
            <w:proofErr w:type="spellEnd"/>
            <w:proofErr w:type="gramEnd"/>
          </w:p>
        </w:tc>
        <w:tc>
          <w:tcPr>
            <w:tcW w:w="784" w:type="dxa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360</w:t>
            </w:r>
          </w:p>
        </w:tc>
        <w:tc>
          <w:tcPr>
            <w:tcW w:w="744" w:type="dxa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60</w:t>
            </w: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60</w:t>
            </w: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60</w:t>
            </w: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60</w:t>
            </w:r>
          </w:p>
        </w:tc>
        <w:tc>
          <w:tcPr>
            <w:tcW w:w="1325" w:type="dxa"/>
            <w:tcBorders>
              <w:left w:val="single" w:sz="1" w:space="0" w:color="000000"/>
              <w:bottom w:val="single" w:sz="20" w:space="0" w:color="000000"/>
              <w:right w:val="single" w:sz="8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60</w:t>
            </w:r>
          </w:p>
        </w:tc>
      </w:tr>
      <w:tr w:rsidR="00995F6C" w:rsidTr="003D218E">
        <w:trPr>
          <w:cantSplit/>
          <w:trHeight w:val="220"/>
        </w:trPr>
        <w:tc>
          <w:tcPr>
            <w:tcW w:w="710" w:type="dxa"/>
            <w:vMerge w:val="restart"/>
            <w:tcBorders>
              <w:left w:val="single" w:sz="20" w:space="0" w:color="000000"/>
              <w:bottom w:val="single" w:sz="20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ind w:right="-108"/>
              <w:rPr>
                <w:sz w:val="20"/>
              </w:rPr>
            </w:pPr>
            <w:r>
              <w:rPr>
                <w:sz w:val="20"/>
              </w:rPr>
              <w:t>2.11</w:t>
            </w:r>
          </w:p>
        </w:tc>
        <w:tc>
          <w:tcPr>
            <w:tcW w:w="7098" w:type="dxa"/>
            <w:vMerge w:val="restart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995F6C" w:rsidRDefault="00995F6C" w:rsidP="003D218E">
            <w:pPr>
              <w:widowControl w:val="0"/>
              <w:snapToGrid w:val="0"/>
              <w:ind w:right="-108"/>
              <w:rPr>
                <w:sz w:val="20"/>
              </w:rPr>
            </w:pPr>
            <w:proofErr w:type="spellStart"/>
            <w:r>
              <w:rPr>
                <w:sz w:val="20"/>
              </w:rPr>
              <w:t>Мордовско-Коринское</w:t>
            </w:r>
            <w:proofErr w:type="spellEnd"/>
          </w:p>
        </w:tc>
        <w:tc>
          <w:tcPr>
            <w:tcW w:w="960" w:type="dxa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ind w:left="-108" w:right="-76"/>
              <w:jc w:val="center"/>
              <w:rPr>
                <w:sz w:val="20"/>
              </w:rPr>
            </w:pPr>
            <w:r>
              <w:rPr>
                <w:sz w:val="20"/>
              </w:rPr>
              <w:t>домов</w:t>
            </w:r>
          </w:p>
        </w:tc>
        <w:tc>
          <w:tcPr>
            <w:tcW w:w="784" w:type="dxa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44" w:type="dxa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325" w:type="dxa"/>
            <w:tcBorders>
              <w:left w:val="single" w:sz="1" w:space="0" w:color="000000"/>
              <w:bottom w:val="single" w:sz="20" w:space="0" w:color="000000"/>
              <w:right w:val="single" w:sz="8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</w:tr>
      <w:tr w:rsidR="00995F6C" w:rsidTr="003D218E">
        <w:trPr>
          <w:cantSplit/>
          <w:trHeight w:val="220"/>
        </w:trPr>
        <w:tc>
          <w:tcPr>
            <w:tcW w:w="710" w:type="dxa"/>
            <w:vMerge/>
            <w:tcBorders>
              <w:left w:val="single" w:sz="20" w:space="0" w:color="000000"/>
              <w:bottom w:val="single" w:sz="20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7098" w:type="dxa"/>
            <w:vMerge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995F6C" w:rsidRDefault="00995F6C" w:rsidP="003D218E">
            <w:pPr>
              <w:widowControl w:val="0"/>
              <w:snapToGrid w:val="0"/>
              <w:ind w:right="-108"/>
              <w:rPr>
                <w:sz w:val="20"/>
              </w:rPr>
            </w:pPr>
          </w:p>
        </w:tc>
        <w:tc>
          <w:tcPr>
            <w:tcW w:w="960" w:type="dxa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ind w:left="-108" w:right="-76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кв</w:t>
            </w:r>
            <w:proofErr w:type="gramStart"/>
            <w:r>
              <w:rPr>
                <w:sz w:val="20"/>
              </w:rPr>
              <w:t>.м</w:t>
            </w:r>
            <w:proofErr w:type="spellEnd"/>
            <w:proofErr w:type="gramEnd"/>
          </w:p>
        </w:tc>
        <w:tc>
          <w:tcPr>
            <w:tcW w:w="784" w:type="dxa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44" w:type="dxa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325" w:type="dxa"/>
            <w:tcBorders>
              <w:left w:val="single" w:sz="1" w:space="0" w:color="000000"/>
              <w:bottom w:val="single" w:sz="20" w:space="0" w:color="000000"/>
              <w:right w:val="single" w:sz="8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</w:tr>
      <w:tr w:rsidR="00995F6C" w:rsidTr="003D218E">
        <w:trPr>
          <w:cantSplit/>
          <w:trHeight w:val="220"/>
        </w:trPr>
        <w:tc>
          <w:tcPr>
            <w:tcW w:w="710" w:type="dxa"/>
            <w:vMerge w:val="restart"/>
            <w:tcBorders>
              <w:left w:val="single" w:sz="20" w:space="0" w:color="000000"/>
              <w:bottom w:val="single" w:sz="20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ind w:right="-108"/>
              <w:rPr>
                <w:sz w:val="20"/>
              </w:rPr>
            </w:pPr>
            <w:r>
              <w:rPr>
                <w:sz w:val="20"/>
              </w:rPr>
              <w:t>2.12</w:t>
            </w:r>
          </w:p>
        </w:tc>
        <w:tc>
          <w:tcPr>
            <w:tcW w:w="7098" w:type="dxa"/>
            <w:vMerge w:val="restart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995F6C" w:rsidRDefault="00995F6C" w:rsidP="003D218E">
            <w:pPr>
              <w:widowControl w:val="0"/>
              <w:snapToGrid w:val="0"/>
              <w:ind w:right="-108"/>
              <w:rPr>
                <w:sz w:val="20"/>
              </w:rPr>
            </w:pPr>
            <w:proofErr w:type="spellStart"/>
            <w:r>
              <w:rPr>
                <w:sz w:val="20"/>
              </w:rPr>
              <w:t>Стародевиченское</w:t>
            </w:r>
            <w:proofErr w:type="spellEnd"/>
          </w:p>
        </w:tc>
        <w:tc>
          <w:tcPr>
            <w:tcW w:w="960" w:type="dxa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ind w:left="-108" w:right="-76"/>
              <w:jc w:val="center"/>
              <w:rPr>
                <w:sz w:val="20"/>
              </w:rPr>
            </w:pPr>
            <w:r>
              <w:rPr>
                <w:sz w:val="20"/>
              </w:rPr>
              <w:t>домов</w:t>
            </w:r>
          </w:p>
        </w:tc>
        <w:tc>
          <w:tcPr>
            <w:tcW w:w="784" w:type="dxa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ind w:left="-108" w:right="-76"/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744" w:type="dxa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325" w:type="dxa"/>
            <w:tcBorders>
              <w:left w:val="single" w:sz="1" w:space="0" w:color="000000"/>
              <w:bottom w:val="single" w:sz="20" w:space="0" w:color="000000"/>
              <w:right w:val="single" w:sz="8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</w:tr>
      <w:tr w:rsidR="00995F6C" w:rsidTr="003D218E">
        <w:trPr>
          <w:cantSplit/>
          <w:trHeight w:val="220"/>
        </w:trPr>
        <w:tc>
          <w:tcPr>
            <w:tcW w:w="710" w:type="dxa"/>
            <w:vMerge/>
            <w:tcBorders>
              <w:left w:val="single" w:sz="20" w:space="0" w:color="000000"/>
              <w:bottom w:val="single" w:sz="20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7098" w:type="dxa"/>
            <w:vMerge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995F6C" w:rsidRDefault="00995F6C" w:rsidP="003D218E">
            <w:pPr>
              <w:widowControl w:val="0"/>
              <w:snapToGrid w:val="0"/>
              <w:ind w:right="-108"/>
              <w:rPr>
                <w:sz w:val="20"/>
              </w:rPr>
            </w:pPr>
          </w:p>
        </w:tc>
        <w:tc>
          <w:tcPr>
            <w:tcW w:w="960" w:type="dxa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ind w:left="-108" w:right="-76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кв</w:t>
            </w:r>
            <w:proofErr w:type="gramStart"/>
            <w:r>
              <w:rPr>
                <w:sz w:val="20"/>
              </w:rPr>
              <w:t>.м</w:t>
            </w:r>
            <w:proofErr w:type="spellEnd"/>
            <w:proofErr w:type="gramEnd"/>
          </w:p>
        </w:tc>
        <w:tc>
          <w:tcPr>
            <w:tcW w:w="784" w:type="dxa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720</w:t>
            </w:r>
          </w:p>
        </w:tc>
        <w:tc>
          <w:tcPr>
            <w:tcW w:w="744" w:type="dxa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120</w:t>
            </w: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60</w:t>
            </w: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120</w:t>
            </w: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120</w:t>
            </w: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120</w:t>
            </w:r>
          </w:p>
        </w:tc>
        <w:tc>
          <w:tcPr>
            <w:tcW w:w="1325" w:type="dxa"/>
            <w:tcBorders>
              <w:left w:val="single" w:sz="1" w:space="0" w:color="000000"/>
              <w:bottom w:val="single" w:sz="20" w:space="0" w:color="000000"/>
              <w:right w:val="single" w:sz="8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120</w:t>
            </w:r>
          </w:p>
        </w:tc>
      </w:tr>
      <w:tr w:rsidR="00995F6C" w:rsidTr="003D218E">
        <w:trPr>
          <w:cantSplit/>
          <w:trHeight w:val="220"/>
        </w:trPr>
        <w:tc>
          <w:tcPr>
            <w:tcW w:w="710" w:type="dxa"/>
            <w:vMerge w:val="restart"/>
            <w:tcBorders>
              <w:left w:val="single" w:sz="20" w:space="0" w:color="000000"/>
              <w:bottom w:val="single" w:sz="20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ind w:right="-108"/>
              <w:rPr>
                <w:sz w:val="20"/>
              </w:rPr>
            </w:pPr>
            <w:r>
              <w:rPr>
                <w:sz w:val="20"/>
              </w:rPr>
              <w:t>2.13</w:t>
            </w:r>
          </w:p>
        </w:tc>
        <w:tc>
          <w:tcPr>
            <w:tcW w:w="7098" w:type="dxa"/>
            <w:vMerge w:val="restart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995F6C" w:rsidRDefault="00995F6C" w:rsidP="003D218E">
            <w:pPr>
              <w:widowControl w:val="0"/>
              <w:snapToGrid w:val="0"/>
              <w:ind w:right="-108"/>
              <w:rPr>
                <w:sz w:val="20"/>
              </w:rPr>
            </w:pPr>
            <w:proofErr w:type="spellStart"/>
            <w:r>
              <w:rPr>
                <w:sz w:val="20"/>
              </w:rPr>
              <w:t>Старотештелимское</w:t>
            </w:r>
            <w:proofErr w:type="spellEnd"/>
          </w:p>
        </w:tc>
        <w:tc>
          <w:tcPr>
            <w:tcW w:w="960" w:type="dxa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ind w:left="-108" w:right="-76"/>
              <w:jc w:val="center"/>
              <w:rPr>
                <w:sz w:val="20"/>
              </w:rPr>
            </w:pPr>
            <w:r>
              <w:rPr>
                <w:sz w:val="20"/>
              </w:rPr>
              <w:t>домов</w:t>
            </w:r>
          </w:p>
        </w:tc>
        <w:tc>
          <w:tcPr>
            <w:tcW w:w="784" w:type="dxa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44" w:type="dxa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325" w:type="dxa"/>
            <w:tcBorders>
              <w:left w:val="single" w:sz="1" w:space="0" w:color="000000"/>
              <w:bottom w:val="single" w:sz="20" w:space="0" w:color="000000"/>
              <w:right w:val="single" w:sz="8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</w:tr>
      <w:tr w:rsidR="00995F6C" w:rsidTr="003D218E">
        <w:trPr>
          <w:cantSplit/>
          <w:trHeight w:val="220"/>
        </w:trPr>
        <w:tc>
          <w:tcPr>
            <w:tcW w:w="710" w:type="dxa"/>
            <w:vMerge/>
            <w:tcBorders>
              <w:left w:val="single" w:sz="20" w:space="0" w:color="000000"/>
              <w:bottom w:val="single" w:sz="20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7098" w:type="dxa"/>
            <w:vMerge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995F6C" w:rsidRDefault="00995F6C" w:rsidP="003D218E">
            <w:pPr>
              <w:widowControl w:val="0"/>
              <w:snapToGrid w:val="0"/>
              <w:ind w:right="-108"/>
              <w:rPr>
                <w:sz w:val="20"/>
              </w:rPr>
            </w:pPr>
          </w:p>
        </w:tc>
        <w:tc>
          <w:tcPr>
            <w:tcW w:w="960" w:type="dxa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ind w:left="-108" w:right="-76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кв</w:t>
            </w:r>
            <w:proofErr w:type="gramStart"/>
            <w:r>
              <w:rPr>
                <w:sz w:val="20"/>
              </w:rPr>
              <w:t>.м</w:t>
            </w:r>
            <w:proofErr w:type="spellEnd"/>
            <w:proofErr w:type="gramEnd"/>
          </w:p>
        </w:tc>
        <w:tc>
          <w:tcPr>
            <w:tcW w:w="784" w:type="dxa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44" w:type="dxa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325" w:type="dxa"/>
            <w:tcBorders>
              <w:left w:val="single" w:sz="1" w:space="0" w:color="000000"/>
              <w:bottom w:val="single" w:sz="20" w:space="0" w:color="000000"/>
              <w:right w:val="single" w:sz="8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</w:tr>
      <w:tr w:rsidR="00995F6C" w:rsidTr="003D218E">
        <w:trPr>
          <w:cantSplit/>
          <w:trHeight w:val="220"/>
        </w:trPr>
        <w:tc>
          <w:tcPr>
            <w:tcW w:w="710" w:type="dxa"/>
            <w:vMerge w:val="restart"/>
            <w:tcBorders>
              <w:left w:val="single" w:sz="20" w:space="0" w:color="000000"/>
              <w:bottom w:val="single" w:sz="20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ind w:right="-108"/>
              <w:rPr>
                <w:sz w:val="20"/>
              </w:rPr>
            </w:pPr>
            <w:r>
              <w:rPr>
                <w:sz w:val="20"/>
              </w:rPr>
              <w:t>2.14</w:t>
            </w:r>
          </w:p>
        </w:tc>
        <w:tc>
          <w:tcPr>
            <w:tcW w:w="7098" w:type="dxa"/>
            <w:vMerge w:val="restart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995F6C" w:rsidRDefault="00995F6C" w:rsidP="003D218E">
            <w:pPr>
              <w:widowControl w:val="0"/>
              <w:snapToGrid w:val="0"/>
              <w:ind w:right="-108"/>
              <w:rPr>
                <w:sz w:val="20"/>
              </w:rPr>
            </w:pPr>
            <w:proofErr w:type="spellStart"/>
            <w:r>
              <w:rPr>
                <w:sz w:val="20"/>
              </w:rPr>
              <w:t>Каньгушанское</w:t>
            </w:r>
            <w:proofErr w:type="spellEnd"/>
          </w:p>
        </w:tc>
        <w:tc>
          <w:tcPr>
            <w:tcW w:w="960" w:type="dxa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домов</w:t>
            </w:r>
          </w:p>
        </w:tc>
        <w:tc>
          <w:tcPr>
            <w:tcW w:w="784" w:type="dxa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744" w:type="dxa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325" w:type="dxa"/>
            <w:tcBorders>
              <w:left w:val="single" w:sz="1" w:space="0" w:color="000000"/>
              <w:bottom w:val="single" w:sz="20" w:space="0" w:color="000000"/>
              <w:right w:val="single" w:sz="8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995F6C" w:rsidTr="003D218E">
        <w:trPr>
          <w:cantSplit/>
          <w:trHeight w:val="220"/>
        </w:trPr>
        <w:tc>
          <w:tcPr>
            <w:tcW w:w="710" w:type="dxa"/>
            <w:vMerge/>
            <w:tcBorders>
              <w:left w:val="single" w:sz="20" w:space="0" w:color="000000"/>
              <w:bottom w:val="single" w:sz="20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7098" w:type="dxa"/>
            <w:vMerge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995F6C" w:rsidRDefault="00995F6C" w:rsidP="003D218E">
            <w:pPr>
              <w:widowControl w:val="0"/>
              <w:snapToGrid w:val="0"/>
              <w:ind w:right="-108"/>
              <w:rPr>
                <w:sz w:val="20"/>
              </w:rPr>
            </w:pPr>
          </w:p>
        </w:tc>
        <w:tc>
          <w:tcPr>
            <w:tcW w:w="960" w:type="dxa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кв</w:t>
            </w:r>
            <w:proofErr w:type="gramStart"/>
            <w:r>
              <w:rPr>
                <w:sz w:val="20"/>
              </w:rPr>
              <w:t>.м</w:t>
            </w:r>
            <w:proofErr w:type="spellEnd"/>
            <w:proofErr w:type="gramEnd"/>
          </w:p>
        </w:tc>
        <w:tc>
          <w:tcPr>
            <w:tcW w:w="784" w:type="dxa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420</w:t>
            </w:r>
          </w:p>
        </w:tc>
        <w:tc>
          <w:tcPr>
            <w:tcW w:w="744" w:type="dxa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60</w:t>
            </w: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60</w:t>
            </w: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60</w:t>
            </w: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60</w:t>
            </w: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60</w:t>
            </w:r>
          </w:p>
        </w:tc>
        <w:tc>
          <w:tcPr>
            <w:tcW w:w="1325" w:type="dxa"/>
            <w:tcBorders>
              <w:left w:val="single" w:sz="1" w:space="0" w:color="000000"/>
              <w:bottom w:val="single" w:sz="20" w:space="0" w:color="000000"/>
              <w:right w:val="single" w:sz="8" w:space="0" w:color="000000"/>
            </w:tcBorders>
            <w:shd w:val="clear" w:color="auto" w:fill="auto"/>
          </w:tcPr>
          <w:p w:rsidR="00995F6C" w:rsidRDefault="00995F6C" w:rsidP="003D218E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60</w:t>
            </w:r>
          </w:p>
        </w:tc>
      </w:tr>
    </w:tbl>
    <w:p w:rsidR="00995F6C" w:rsidRDefault="00995F6C" w:rsidP="00995F6C">
      <w:pPr>
        <w:ind w:firstLine="840"/>
        <w:jc w:val="both"/>
      </w:pPr>
    </w:p>
    <w:p w:rsidR="00995F6C" w:rsidRDefault="00995F6C" w:rsidP="00995F6C">
      <w:pPr>
        <w:ind w:firstLine="840"/>
        <w:jc w:val="center"/>
        <w:rPr>
          <w:b/>
          <w:sz w:val="28"/>
        </w:rPr>
      </w:pPr>
    </w:p>
    <w:p w:rsidR="00731681" w:rsidRPr="00731681" w:rsidRDefault="00731681" w:rsidP="00731681">
      <w:pPr>
        <w:ind w:firstLine="840"/>
        <w:jc w:val="right"/>
      </w:pPr>
      <w:r w:rsidRPr="00731681">
        <w:lastRenderedPageBreak/>
        <w:t>Таблица 17</w:t>
      </w:r>
    </w:p>
    <w:p w:rsidR="00731681" w:rsidRPr="00731681" w:rsidRDefault="00731681" w:rsidP="00731681">
      <w:pPr>
        <w:ind w:firstLine="840"/>
        <w:jc w:val="center"/>
        <w:rPr>
          <w:b/>
          <w:sz w:val="28"/>
        </w:rPr>
      </w:pPr>
      <w:r w:rsidRPr="00731681">
        <w:rPr>
          <w:b/>
          <w:sz w:val="28"/>
        </w:rPr>
        <w:t xml:space="preserve">Объемы и источники финансирования мероприятий Программы </w:t>
      </w:r>
    </w:p>
    <w:p w:rsidR="00731681" w:rsidRPr="00731681" w:rsidRDefault="00731681" w:rsidP="00731681">
      <w:pPr>
        <w:ind w:firstLine="840"/>
        <w:jc w:val="center"/>
        <w:rPr>
          <w:b/>
          <w:sz w:val="28"/>
        </w:rPr>
      </w:pPr>
      <w:r w:rsidRPr="00731681">
        <w:rPr>
          <w:b/>
          <w:sz w:val="28"/>
        </w:rPr>
        <w:t>в 2014-2020 годах</w:t>
      </w:r>
    </w:p>
    <w:p w:rsidR="00731681" w:rsidRPr="00731681" w:rsidRDefault="00731681" w:rsidP="00731681">
      <w:pPr>
        <w:ind w:firstLine="840"/>
        <w:jc w:val="right"/>
        <w:rPr>
          <w:sz w:val="20"/>
        </w:rPr>
      </w:pPr>
    </w:p>
    <w:tbl>
      <w:tblPr>
        <w:tblW w:w="1549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20"/>
        <w:gridCol w:w="3600"/>
        <w:gridCol w:w="3240"/>
        <w:gridCol w:w="840"/>
        <w:gridCol w:w="840"/>
        <w:gridCol w:w="840"/>
        <w:gridCol w:w="840"/>
        <w:gridCol w:w="840"/>
        <w:gridCol w:w="840"/>
        <w:gridCol w:w="1150"/>
        <w:gridCol w:w="1745"/>
      </w:tblGrid>
      <w:tr w:rsidR="00731681" w:rsidRPr="00731681" w:rsidTr="001D0A69">
        <w:trPr>
          <w:cantSplit/>
          <w:trHeight w:val="255"/>
        </w:trPr>
        <w:tc>
          <w:tcPr>
            <w:tcW w:w="720" w:type="dxa"/>
            <w:vMerge w:val="restart"/>
            <w:tcBorders>
              <w:top w:val="single" w:sz="20" w:space="0" w:color="000000"/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left="-108" w:right="-108"/>
              <w:jc w:val="center"/>
              <w:rPr>
                <w:b/>
                <w:sz w:val="20"/>
              </w:rPr>
            </w:pPr>
            <w:r w:rsidRPr="00731681">
              <w:rPr>
                <w:b/>
                <w:sz w:val="20"/>
              </w:rPr>
              <w:t xml:space="preserve"> № </w:t>
            </w:r>
          </w:p>
          <w:p w:rsidR="00731681" w:rsidRPr="00731681" w:rsidRDefault="00731681" w:rsidP="00731681">
            <w:pPr>
              <w:ind w:left="-108" w:right="-108"/>
              <w:jc w:val="center"/>
              <w:rPr>
                <w:b/>
                <w:sz w:val="20"/>
              </w:rPr>
            </w:pPr>
            <w:proofErr w:type="gramStart"/>
            <w:r w:rsidRPr="00731681">
              <w:rPr>
                <w:b/>
                <w:sz w:val="20"/>
              </w:rPr>
              <w:t>п</w:t>
            </w:r>
            <w:proofErr w:type="gramEnd"/>
            <w:r w:rsidRPr="00731681">
              <w:rPr>
                <w:b/>
                <w:sz w:val="20"/>
              </w:rPr>
              <w:t>/п</w:t>
            </w:r>
          </w:p>
        </w:tc>
        <w:tc>
          <w:tcPr>
            <w:tcW w:w="3600" w:type="dxa"/>
            <w:vMerge w:val="restart"/>
            <w:tcBorders>
              <w:top w:val="single" w:sz="20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center"/>
              <w:rPr>
                <w:b/>
                <w:sz w:val="20"/>
              </w:rPr>
            </w:pPr>
            <w:r w:rsidRPr="00731681">
              <w:rPr>
                <w:b/>
                <w:sz w:val="20"/>
              </w:rPr>
              <w:t xml:space="preserve">Наименование мероприятия </w:t>
            </w:r>
          </w:p>
          <w:p w:rsidR="00731681" w:rsidRPr="00731681" w:rsidRDefault="00731681" w:rsidP="00731681">
            <w:pPr>
              <w:jc w:val="center"/>
              <w:rPr>
                <w:b/>
                <w:sz w:val="20"/>
              </w:rPr>
            </w:pPr>
            <w:r w:rsidRPr="00731681">
              <w:rPr>
                <w:b/>
                <w:sz w:val="20"/>
              </w:rPr>
              <w:t>Программы</w:t>
            </w:r>
          </w:p>
        </w:tc>
        <w:tc>
          <w:tcPr>
            <w:tcW w:w="11175" w:type="dxa"/>
            <w:gridSpan w:val="9"/>
            <w:tcBorders>
              <w:top w:val="single" w:sz="20" w:space="0" w:color="000000"/>
              <w:left w:val="single" w:sz="8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center"/>
              <w:rPr>
                <w:b/>
                <w:sz w:val="20"/>
              </w:rPr>
            </w:pPr>
            <w:r w:rsidRPr="00731681">
              <w:rPr>
                <w:b/>
                <w:sz w:val="20"/>
              </w:rPr>
              <w:t>Объемы и источники финансирования</w:t>
            </w:r>
          </w:p>
        </w:tc>
      </w:tr>
      <w:tr w:rsidR="00731681" w:rsidRPr="00731681" w:rsidTr="001D0A69">
        <w:trPr>
          <w:cantSplit/>
          <w:trHeight w:val="180"/>
        </w:trPr>
        <w:tc>
          <w:tcPr>
            <w:tcW w:w="720" w:type="dxa"/>
            <w:vMerge/>
            <w:tcBorders>
              <w:top w:val="single" w:sz="20" w:space="0" w:color="000000"/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left="-108" w:right="-108"/>
              <w:jc w:val="center"/>
              <w:rPr>
                <w:b/>
                <w:sz w:val="20"/>
              </w:rPr>
            </w:pPr>
          </w:p>
        </w:tc>
        <w:tc>
          <w:tcPr>
            <w:tcW w:w="3600" w:type="dxa"/>
            <w:vMerge/>
            <w:tcBorders>
              <w:top w:val="single" w:sz="20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center"/>
              <w:rPr>
                <w:b/>
                <w:sz w:val="20"/>
              </w:rPr>
            </w:pPr>
          </w:p>
        </w:tc>
        <w:tc>
          <w:tcPr>
            <w:tcW w:w="3240" w:type="dxa"/>
            <w:vMerge w:val="restart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center"/>
              <w:rPr>
                <w:b/>
                <w:sz w:val="20"/>
              </w:rPr>
            </w:pPr>
            <w:r w:rsidRPr="00731681">
              <w:rPr>
                <w:b/>
                <w:sz w:val="20"/>
              </w:rPr>
              <w:t>Источник финансирования</w:t>
            </w:r>
          </w:p>
        </w:tc>
        <w:tc>
          <w:tcPr>
            <w:tcW w:w="7935" w:type="dxa"/>
            <w:gridSpan w:val="8"/>
            <w:tcBorders>
              <w:top w:val="single" w:sz="1" w:space="0" w:color="000000"/>
              <w:left w:val="single" w:sz="8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center"/>
              <w:rPr>
                <w:b/>
                <w:sz w:val="20"/>
              </w:rPr>
            </w:pPr>
            <w:r w:rsidRPr="00731681">
              <w:rPr>
                <w:b/>
                <w:sz w:val="20"/>
              </w:rPr>
              <w:t>Объемы финансирования (млн. руб.)</w:t>
            </w:r>
          </w:p>
        </w:tc>
      </w:tr>
      <w:tr w:rsidR="00731681" w:rsidRPr="00731681" w:rsidTr="001D0A69">
        <w:trPr>
          <w:cantSplit/>
          <w:trHeight w:val="23"/>
        </w:trPr>
        <w:tc>
          <w:tcPr>
            <w:tcW w:w="720" w:type="dxa"/>
            <w:vMerge/>
            <w:tcBorders>
              <w:top w:val="single" w:sz="20" w:space="0" w:color="000000"/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left="-108" w:right="-108"/>
              <w:jc w:val="center"/>
              <w:rPr>
                <w:b/>
                <w:sz w:val="20"/>
              </w:rPr>
            </w:pPr>
          </w:p>
        </w:tc>
        <w:tc>
          <w:tcPr>
            <w:tcW w:w="3600" w:type="dxa"/>
            <w:vMerge/>
            <w:tcBorders>
              <w:top w:val="single" w:sz="20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center"/>
              <w:rPr>
                <w:b/>
                <w:sz w:val="20"/>
              </w:rPr>
            </w:pPr>
          </w:p>
        </w:tc>
        <w:tc>
          <w:tcPr>
            <w:tcW w:w="3240" w:type="dxa"/>
            <w:vMerge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center"/>
              <w:rPr>
                <w:b/>
                <w:sz w:val="20"/>
              </w:rPr>
            </w:pPr>
          </w:p>
        </w:tc>
        <w:tc>
          <w:tcPr>
            <w:tcW w:w="840" w:type="dxa"/>
            <w:vMerge w:val="restart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left="-108" w:right="-76"/>
              <w:jc w:val="center"/>
              <w:rPr>
                <w:b/>
                <w:sz w:val="20"/>
              </w:rPr>
            </w:pPr>
            <w:r w:rsidRPr="00731681">
              <w:rPr>
                <w:b/>
                <w:sz w:val="20"/>
              </w:rPr>
              <w:t>Всего</w:t>
            </w:r>
          </w:p>
        </w:tc>
        <w:tc>
          <w:tcPr>
            <w:tcW w:w="7095" w:type="dxa"/>
            <w:gridSpan w:val="7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center"/>
              <w:rPr>
                <w:b/>
                <w:sz w:val="20"/>
              </w:rPr>
            </w:pPr>
            <w:r w:rsidRPr="00731681">
              <w:rPr>
                <w:b/>
                <w:sz w:val="20"/>
              </w:rPr>
              <w:t xml:space="preserve">В </w:t>
            </w:r>
            <w:proofErr w:type="spellStart"/>
            <w:r w:rsidRPr="00731681">
              <w:rPr>
                <w:b/>
                <w:sz w:val="20"/>
              </w:rPr>
              <w:t>т.ч</w:t>
            </w:r>
            <w:proofErr w:type="spellEnd"/>
            <w:r w:rsidRPr="00731681">
              <w:rPr>
                <w:b/>
                <w:sz w:val="20"/>
              </w:rPr>
              <w:t>. по годам реализации Программы</w:t>
            </w:r>
          </w:p>
        </w:tc>
      </w:tr>
      <w:tr w:rsidR="00731681" w:rsidRPr="00731681" w:rsidTr="001D0A69">
        <w:trPr>
          <w:cantSplit/>
          <w:trHeight w:val="236"/>
        </w:trPr>
        <w:tc>
          <w:tcPr>
            <w:tcW w:w="720" w:type="dxa"/>
            <w:vMerge/>
            <w:tcBorders>
              <w:top w:val="single" w:sz="1" w:space="0" w:color="000000"/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left="-108" w:right="-108"/>
              <w:jc w:val="center"/>
              <w:rPr>
                <w:b/>
                <w:sz w:val="20"/>
              </w:rPr>
            </w:pPr>
          </w:p>
        </w:tc>
        <w:tc>
          <w:tcPr>
            <w:tcW w:w="3600" w:type="dxa"/>
            <w:vMerge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3240" w:type="dxa"/>
            <w:vMerge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vMerge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b/>
                <w:sz w:val="20"/>
              </w:rPr>
            </w:pPr>
            <w:r w:rsidRPr="00731681">
              <w:rPr>
                <w:b/>
                <w:sz w:val="20"/>
              </w:rPr>
              <w:t>2014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b/>
                <w:sz w:val="20"/>
              </w:rPr>
            </w:pPr>
            <w:r w:rsidRPr="00731681">
              <w:rPr>
                <w:b/>
                <w:sz w:val="20"/>
              </w:rPr>
              <w:t>2015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b/>
                <w:sz w:val="20"/>
              </w:rPr>
            </w:pPr>
            <w:r w:rsidRPr="00731681">
              <w:rPr>
                <w:b/>
                <w:sz w:val="20"/>
              </w:rPr>
              <w:t>2016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b/>
                <w:sz w:val="20"/>
              </w:rPr>
            </w:pPr>
            <w:r w:rsidRPr="00731681">
              <w:rPr>
                <w:b/>
                <w:sz w:val="20"/>
              </w:rPr>
              <w:t>2017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b/>
                <w:sz w:val="20"/>
              </w:rPr>
            </w:pPr>
            <w:r w:rsidRPr="00731681">
              <w:rPr>
                <w:b/>
                <w:sz w:val="20"/>
              </w:rPr>
              <w:t>2018</w:t>
            </w: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b/>
                <w:sz w:val="20"/>
              </w:rPr>
            </w:pPr>
            <w:r w:rsidRPr="00731681">
              <w:rPr>
                <w:b/>
                <w:sz w:val="20"/>
              </w:rPr>
              <w:t>2019</w:t>
            </w: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b/>
                <w:sz w:val="20"/>
              </w:rPr>
            </w:pPr>
            <w:r w:rsidRPr="00731681">
              <w:rPr>
                <w:b/>
                <w:sz w:val="20"/>
              </w:rPr>
              <w:t>2020</w:t>
            </w:r>
          </w:p>
        </w:tc>
      </w:tr>
      <w:tr w:rsidR="00731681" w:rsidRPr="00731681" w:rsidTr="001D0A69">
        <w:trPr>
          <w:trHeight w:val="236"/>
        </w:trPr>
        <w:tc>
          <w:tcPr>
            <w:tcW w:w="720" w:type="dxa"/>
            <w:tcBorders>
              <w:top w:val="single" w:sz="8" w:space="0" w:color="000000"/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left="-108" w:right="-108"/>
              <w:jc w:val="center"/>
              <w:rPr>
                <w:b/>
                <w:sz w:val="20"/>
              </w:rPr>
            </w:pPr>
            <w:r w:rsidRPr="00731681">
              <w:rPr>
                <w:b/>
                <w:sz w:val="20"/>
              </w:rPr>
              <w:t>1</w:t>
            </w:r>
          </w:p>
        </w:tc>
        <w:tc>
          <w:tcPr>
            <w:tcW w:w="3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center"/>
              <w:rPr>
                <w:b/>
                <w:sz w:val="20"/>
              </w:rPr>
            </w:pPr>
            <w:r w:rsidRPr="00731681">
              <w:rPr>
                <w:b/>
                <w:sz w:val="20"/>
              </w:rPr>
              <w:t>2</w:t>
            </w:r>
          </w:p>
        </w:tc>
        <w:tc>
          <w:tcPr>
            <w:tcW w:w="3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center"/>
              <w:rPr>
                <w:b/>
                <w:sz w:val="20"/>
              </w:rPr>
            </w:pPr>
            <w:r w:rsidRPr="00731681">
              <w:rPr>
                <w:b/>
                <w:sz w:val="20"/>
              </w:rPr>
              <w:t>3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center"/>
              <w:rPr>
                <w:b/>
                <w:sz w:val="20"/>
              </w:rPr>
            </w:pPr>
            <w:r w:rsidRPr="00731681">
              <w:rPr>
                <w:b/>
                <w:sz w:val="20"/>
              </w:rPr>
              <w:t>4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center"/>
              <w:rPr>
                <w:b/>
                <w:sz w:val="20"/>
              </w:rPr>
            </w:pPr>
            <w:r w:rsidRPr="00731681">
              <w:rPr>
                <w:b/>
                <w:sz w:val="20"/>
              </w:rPr>
              <w:t>5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center"/>
              <w:rPr>
                <w:b/>
                <w:sz w:val="20"/>
              </w:rPr>
            </w:pPr>
            <w:r w:rsidRPr="00731681">
              <w:rPr>
                <w:b/>
                <w:sz w:val="20"/>
              </w:rPr>
              <w:t>6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center"/>
              <w:rPr>
                <w:b/>
                <w:sz w:val="20"/>
              </w:rPr>
            </w:pPr>
            <w:r w:rsidRPr="00731681">
              <w:rPr>
                <w:b/>
                <w:sz w:val="20"/>
              </w:rPr>
              <w:t>7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center"/>
              <w:rPr>
                <w:b/>
                <w:sz w:val="20"/>
              </w:rPr>
            </w:pPr>
            <w:r w:rsidRPr="00731681">
              <w:rPr>
                <w:b/>
                <w:sz w:val="20"/>
              </w:rPr>
              <w:t>8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center"/>
              <w:rPr>
                <w:b/>
                <w:sz w:val="20"/>
              </w:rPr>
            </w:pPr>
            <w:r w:rsidRPr="00731681">
              <w:rPr>
                <w:b/>
                <w:sz w:val="20"/>
              </w:rPr>
              <w:t>9</w:t>
            </w:r>
          </w:p>
        </w:tc>
        <w:tc>
          <w:tcPr>
            <w:tcW w:w="1150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center"/>
              <w:rPr>
                <w:b/>
                <w:sz w:val="20"/>
              </w:rPr>
            </w:pPr>
            <w:r w:rsidRPr="00731681">
              <w:rPr>
                <w:b/>
                <w:sz w:val="20"/>
              </w:rPr>
              <w:t>10</w:t>
            </w:r>
          </w:p>
        </w:tc>
        <w:tc>
          <w:tcPr>
            <w:tcW w:w="1745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center"/>
              <w:rPr>
                <w:b/>
                <w:sz w:val="20"/>
              </w:rPr>
            </w:pPr>
            <w:r w:rsidRPr="00731681">
              <w:rPr>
                <w:b/>
                <w:sz w:val="20"/>
              </w:rPr>
              <w:t>11</w:t>
            </w:r>
          </w:p>
        </w:tc>
      </w:tr>
      <w:tr w:rsidR="00731681" w:rsidRPr="00731681" w:rsidTr="001D0A69">
        <w:trPr>
          <w:cantSplit/>
          <w:trHeight w:val="144"/>
        </w:trPr>
        <w:tc>
          <w:tcPr>
            <w:tcW w:w="720" w:type="dxa"/>
            <w:vMerge w:val="restart"/>
            <w:tcBorders>
              <w:top w:val="single" w:sz="8" w:space="0" w:color="000000"/>
              <w:lef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jc w:val="center"/>
              <w:rPr>
                <w:b/>
                <w:sz w:val="20"/>
              </w:rPr>
            </w:pPr>
            <w:r w:rsidRPr="00731681">
              <w:rPr>
                <w:b/>
                <w:sz w:val="20"/>
              </w:rPr>
              <w:t>1.</w:t>
            </w:r>
          </w:p>
        </w:tc>
        <w:tc>
          <w:tcPr>
            <w:tcW w:w="3600" w:type="dxa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sz w:val="20"/>
              </w:rPr>
            </w:pPr>
            <w:r w:rsidRPr="00731681">
              <w:rPr>
                <w:b/>
                <w:sz w:val="20"/>
              </w:rPr>
              <w:t xml:space="preserve">Строительство (приобретение) жилья для граждан, проживающих в сельских поселениях Ельниковского муниципального района,– </w:t>
            </w:r>
            <w:proofErr w:type="gramStart"/>
            <w:r w:rsidRPr="00731681">
              <w:rPr>
                <w:b/>
                <w:sz w:val="20"/>
              </w:rPr>
              <w:t>всего</w:t>
            </w:r>
            <w:proofErr w:type="gramEnd"/>
            <w:r w:rsidRPr="00731681">
              <w:rPr>
                <w:b/>
                <w:sz w:val="20"/>
              </w:rPr>
              <w:br/>
              <w:t>в том числе в разрезе сельских поселений:</w:t>
            </w:r>
          </w:p>
        </w:tc>
        <w:tc>
          <w:tcPr>
            <w:tcW w:w="3240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sz w:val="20"/>
              </w:rPr>
            </w:pPr>
            <w:r w:rsidRPr="00731681">
              <w:rPr>
                <w:b/>
                <w:sz w:val="20"/>
              </w:rPr>
              <w:t>Объем финансирования – всего,</w:t>
            </w:r>
          </w:p>
          <w:p w:rsidR="00731681" w:rsidRPr="00731681" w:rsidRDefault="00731681" w:rsidP="00731681">
            <w:pPr>
              <w:ind w:right="-108"/>
              <w:rPr>
                <w:sz w:val="20"/>
              </w:rPr>
            </w:pPr>
            <w:r w:rsidRPr="00731681">
              <w:rPr>
                <w:sz w:val="20"/>
              </w:rPr>
              <w:t>в том числе за счет средств: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b/>
                <w:sz w:val="20"/>
              </w:rPr>
            </w:pPr>
            <w:r w:rsidRPr="00731681">
              <w:rPr>
                <w:b/>
                <w:sz w:val="20"/>
              </w:rPr>
              <w:t>222,1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b/>
                <w:sz w:val="20"/>
              </w:rPr>
            </w:pPr>
            <w:r w:rsidRPr="00731681">
              <w:rPr>
                <w:b/>
                <w:sz w:val="20"/>
              </w:rPr>
              <w:t>42.1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b/>
                <w:sz w:val="20"/>
              </w:rPr>
            </w:pPr>
            <w:r w:rsidRPr="00731681">
              <w:rPr>
                <w:b/>
                <w:sz w:val="20"/>
              </w:rPr>
              <w:t>45,4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b/>
                <w:sz w:val="20"/>
              </w:rPr>
            </w:pPr>
            <w:r w:rsidRPr="00731681">
              <w:rPr>
                <w:b/>
                <w:sz w:val="20"/>
              </w:rPr>
              <w:t>30,0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r w:rsidRPr="00731681">
              <w:rPr>
                <w:b/>
                <w:sz w:val="20"/>
              </w:rPr>
              <w:t>30,0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r w:rsidRPr="00731681">
              <w:rPr>
                <w:b/>
                <w:sz w:val="20"/>
              </w:rPr>
              <w:t>30,0</w:t>
            </w:r>
          </w:p>
        </w:tc>
        <w:tc>
          <w:tcPr>
            <w:tcW w:w="115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r w:rsidRPr="00731681">
              <w:rPr>
                <w:b/>
                <w:sz w:val="20"/>
              </w:rPr>
              <w:t>30,0</w:t>
            </w:r>
          </w:p>
        </w:tc>
        <w:tc>
          <w:tcPr>
            <w:tcW w:w="1745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r w:rsidRPr="00731681">
              <w:rPr>
                <w:b/>
                <w:sz w:val="20"/>
              </w:rPr>
              <w:t>30,0</w:t>
            </w:r>
          </w:p>
        </w:tc>
      </w:tr>
      <w:tr w:rsidR="00731681" w:rsidRPr="00731681" w:rsidTr="001D0A69">
        <w:trPr>
          <w:cantSplit/>
          <w:trHeight w:val="9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i/>
                <w:sz w:val="20"/>
              </w:rPr>
            </w:pPr>
            <w:r w:rsidRPr="00731681">
              <w:rPr>
                <w:b/>
                <w:i/>
                <w:sz w:val="20"/>
              </w:rPr>
              <w:t>- федеральный бюджет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73,4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14,0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21,9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9,9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9,9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9,9</w:t>
            </w: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9,9</w:t>
            </w: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9,9</w:t>
            </w:r>
          </w:p>
        </w:tc>
      </w:tr>
      <w:tr w:rsidR="00731681" w:rsidRPr="00731681" w:rsidTr="001D0A69">
        <w:trPr>
          <w:cantSplit/>
          <w:trHeight w:val="221"/>
        </w:trPr>
        <w:tc>
          <w:tcPr>
            <w:tcW w:w="720" w:type="dxa"/>
            <w:vMerge/>
            <w:tcBorders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i/>
                <w:sz w:val="20"/>
              </w:rPr>
            </w:pPr>
            <w:r w:rsidRPr="00731681">
              <w:rPr>
                <w:b/>
                <w:i/>
                <w:sz w:val="20"/>
              </w:rPr>
              <w:t>- региональный бюджет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79,54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15,1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9,4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10,74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10,74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10,74</w:t>
            </w: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10,74</w:t>
            </w: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10,74</w:t>
            </w:r>
          </w:p>
        </w:tc>
      </w:tr>
      <w:tr w:rsidR="00731681" w:rsidRPr="00731681" w:rsidTr="001D0A69">
        <w:trPr>
          <w:cantSplit/>
          <w:trHeight w:val="7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i/>
                <w:sz w:val="20"/>
              </w:rPr>
            </w:pPr>
            <w:r w:rsidRPr="00731681">
              <w:rPr>
                <w:b/>
                <w:i/>
                <w:sz w:val="20"/>
              </w:rPr>
              <w:t>- районный бюджет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2,0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0,38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0,5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0,27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0,27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0,27</w:t>
            </w: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0,27</w:t>
            </w: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0,27</w:t>
            </w:r>
          </w:p>
        </w:tc>
      </w:tr>
      <w:tr w:rsidR="00731681" w:rsidRPr="00731681" w:rsidTr="001D0A69">
        <w:trPr>
          <w:cantSplit/>
          <w:trHeight w:val="180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i/>
                <w:sz w:val="20"/>
              </w:rPr>
            </w:pPr>
            <w:r w:rsidRPr="00731681">
              <w:rPr>
                <w:b/>
                <w:i/>
                <w:sz w:val="20"/>
              </w:rPr>
              <w:t>- бюджет МО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</w:tr>
      <w:tr w:rsidR="00731681" w:rsidRPr="00731681" w:rsidTr="001D0A69">
        <w:trPr>
          <w:cantSplit/>
          <w:trHeight w:val="240"/>
        </w:trPr>
        <w:tc>
          <w:tcPr>
            <w:tcW w:w="720" w:type="dxa"/>
            <w:vMerge/>
            <w:tcBorders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i/>
                <w:sz w:val="20"/>
              </w:rPr>
            </w:pPr>
            <w:r w:rsidRPr="00731681">
              <w:rPr>
                <w:b/>
                <w:i/>
                <w:sz w:val="20"/>
              </w:rPr>
              <w:t>- внебюджетные источники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67,16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12,62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13,6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9,09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9,09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9,09</w:t>
            </w: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9,09</w:t>
            </w: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9,09</w:t>
            </w:r>
          </w:p>
        </w:tc>
      </w:tr>
      <w:tr w:rsidR="00731681" w:rsidRPr="00731681" w:rsidTr="001D0A69">
        <w:trPr>
          <w:cantSplit/>
          <w:trHeight w:val="240"/>
        </w:trPr>
        <w:tc>
          <w:tcPr>
            <w:tcW w:w="720" w:type="dxa"/>
            <w:vMerge w:val="restart"/>
            <w:tcBorders>
              <w:lef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  <w:r w:rsidRPr="00731681">
              <w:rPr>
                <w:sz w:val="20"/>
              </w:rPr>
              <w:t>1.1</w:t>
            </w:r>
          </w:p>
        </w:tc>
        <w:tc>
          <w:tcPr>
            <w:tcW w:w="3600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  <w:proofErr w:type="spellStart"/>
            <w:r w:rsidRPr="00731681">
              <w:rPr>
                <w:sz w:val="20"/>
              </w:rPr>
              <w:t>Ельниковское</w:t>
            </w:r>
            <w:proofErr w:type="spellEnd"/>
            <w:r w:rsidRPr="00731681">
              <w:rPr>
                <w:sz w:val="20"/>
              </w:rPr>
              <w:t xml:space="preserve"> сельское поселение</w:t>
            </w: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sz w:val="20"/>
              </w:rPr>
            </w:pPr>
            <w:r w:rsidRPr="00731681">
              <w:rPr>
                <w:b/>
                <w:sz w:val="20"/>
              </w:rPr>
              <w:t>Объем финансирования – всего,</w:t>
            </w:r>
          </w:p>
          <w:p w:rsidR="00731681" w:rsidRPr="00731681" w:rsidRDefault="00731681" w:rsidP="00731681">
            <w:pPr>
              <w:ind w:right="-108"/>
              <w:rPr>
                <w:sz w:val="20"/>
              </w:rPr>
            </w:pPr>
            <w:r w:rsidRPr="00731681">
              <w:rPr>
                <w:sz w:val="20"/>
              </w:rPr>
              <w:t>в том числе за счет средств: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167,5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33,7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41,9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r w:rsidRPr="00731681">
              <w:rPr>
                <w:sz w:val="20"/>
              </w:rPr>
              <w:t>22,3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r w:rsidRPr="00731681">
              <w:rPr>
                <w:sz w:val="20"/>
              </w:rPr>
              <w:t>22,3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r w:rsidRPr="00731681">
              <w:rPr>
                <w:sz w:val="20"/>
              </w:rPr>
              <w:t>22,3</w:t>
            </w: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r w:rsidRPr="00731681">
              <w:rPr>
                <w:sz w:val="20"/>
              </w:rPr>
              <w:t>22,3</w:t>
            </w: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r w:rsidRPr="00731681">
              <w:rPr>
                <w:sz w:val="20"/>
              </w:rPr>
              <w:t>22,3</w:t>
            </w:r>
          </w:p>
        </w:tc>
      </w:tr>
      <w:tr w:rsidR="00731681" w:rsidRPr="00731681" w:rsidTr="001D0A69">
        <w:trPr>
          <w:cantSplit/>
          <w:trHeight w:val="240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i/>
                <w:sz w:val="20"/>
              </w:rPr>
            </w:pPr>
            <w:r w:rsidRPr="00731681">
              <w:rPr>
                <w:b/>
                <w:i/>
                <w:sz w:val="20"/>
              </w:rPr>
              <w:t>- федеральный бюджет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55,6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11,2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20,2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r w:rsidRPr="00731681">
              <w:rPr>
                <w:sz w:val="20"/>
              </w:rPr>
              <w:t>7,4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r w:rsidRPr="00731681">
              <w:rPr>
                <w:sz w:val="20"/>
              </w:rPr>
              <w:t>7,4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r w:rsidRPr="00731681">
              <w:rPr>
                <w:sz w:val="20"/>
              </w:rPr>
              <w:t>7,4</w:t>
            </w: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r w:rsidRPr="00731681">
              <w:rPr>
                <w:sz w:val="20"/>
              </w:rPr>
              <w:t>7,4</w:t>
            </w: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r w:rsidRPr="00731681">
              <w:rPr>
                <w:sz w:val="20"/>
              </w:rPr>
              <w:t>7,4</w:t>
            </w:r>
          </w:p>
        </w:tc>
      </w:tr>
      <w:tr w:rsidR="00731681" w:rsidRPr="00731681" w:rsidTr="001D0A69">
        <w:trPr>
          <w:cantSplit/>
          <w:trHeight w:val="240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i/>
                <w:sz w:val="20"/>
              </w:rPr>
            </w:pPr>
            <w:r w:rsidRPr="00731681">
              <w:rPr>
                <w:b/>
                <w:i/>
                <w:sz w:val="20"/>
              </w:rPr>
              <w:t>- региональный бюджет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60,1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12,1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8,7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r w:rsidRPr="00731681">
              <w:rPr>
                <w:sz w:val="20"/>
              </w:rPr>
              <w:t>8,0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r w:rsidRPr="00731681">
              <w:rPr>
                <w:sz w:val="20"/>
              </w:rPr>
              <w:t>8,0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r w:rsidRPr="00731681">
              <w:rPr>
                <w:sz w:val="20"/>
              </w:rPr>
              <w:t>8,0</w:t>
            </w: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r w:rsidRPr="00731681">
              <w:rPr>
                <w:sz w:val="20"/>
              </w:rPr>
              <w:t>8,0</w:t>
            </w: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r w:rsidRPr="00731681">
              <w:rPr>
                <w:sz w:val="20"/>
              </w:rPr>
              <w:t>8,0</w:t>
            </w:r>
          </w:p>
        </w:tc>
      </w:tr>
      <w:tr w:rsidR="00731681" w:rsidRPr="00731681" w:rsidTr="001D0A69">
        <w:trPr>
          <w:cantSplit/>
          <w:trHeight w:val="240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i/>
                <w:sz w:val="20"/>
              </w:rPr>
            </w:pPr>
            <w:r w:rsidRPr="00731681">
              <w:rPr>
                <w:b/>
                <w:i/>
                <w:sz w:val="20"/>
              </w:rPr>
              <w:t>- районный бюджет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1,5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0,3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0,4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0,2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0,2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0,2</w:t>
            </w: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0,2</w:t>
            </w: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0,2</w:t>
            </w:r>
          </w:p>
        </w:tc>
      </w:tr>
      <w:tr w:rsidR="00731681" w:rsidRPr="00731681" w:rsidTr="001D0A69">
        <w:trPr>
          <w:cantSplit/>
          <w:trHeight w:val="240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i/>
                <w:sz w:val="20"/>
              </w:rPr>
            </w:pPr>
            <w:r w:rsidRPr="00731681">
              <w:rPr>
                <w:b/>
                <w:i/>
                <w:sz w:val="20"/>
              </w:rPr>
              <w:t>- бюджет МО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</w:tr>
      <w:tr w:rsidR="00731681" w:rsidRPr="00731681" w:rsidTr="00731681">
        <w:trPr>
          <w:cantSplit/>
          <w:trHeight w:val="240"/>
        </w:trPr>
        <w:tc>
          <w:tcPr>
            <w:tcW w:w="720" w:type="dxa"/>
            <w:vMerge/>
            <w:tcBorders>
              <w:left w:val="single" w:sz="20" w:space="0" w:color="000000"/>
              <w:bottom w:val="single" w:sz="4" w:space="0" w:color="auto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i/>
                <w:sz w:val="20"/>
              </w:rPr>
            </w:pPr>
            <w:r w:rsidRPr="00731681">
              <w:rPr>
                <w:b/>
                <w:i/>
                <w:sz w:val="20"/>
              </w:rPr>
              <w:t>- внебюджетные источники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50,3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10,1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12,6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r w:rsidRPr="00731681">
              <w:rPr>
                <w:sz w:val="20"/>
              </w:rPr>
              <w:t>6,7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r w:rsidRPr="00731681">
              <w:rPr>
                <w:sz w:val="20"/>
              </w:rPr>
              <w:t>6,7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r w:rsidRPr="00731681">
              <w:rPr>
                <w:sz w:val="20"/>
              </w:rPr>
              <w:t>6,7</w:t>
            </w: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r w:rsidRPr="00731681">
              <w:rPr>
                <w:sz w:val="20"/>
              </w:rPr>
              <w:t>6,7</w:t>
            </w: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r w:rsidRPr="00731681">
              <w:rPr>
                <w:sz w:val="20"/>
              </w:rPr>
              <w:t>6,7</w:t>
            </w:r>
          </w:p>
        </w:tc>
      </w:tr>
      <w:tr w:rsidR="00731681" w:rsidRPr="00731681" w:rsidTr="00731681">
        <w:trPr>
          <w:cantSplit/>
          <w:trHeight w:val="240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24" w:space="0" w:color="000000"/>
              <w:bottom w:val="single" w:sz="4" w:space="0" w:color="auto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  <w:r w:rsidRPr="00731681">
              <w:rPr>
                <w:sz w:val="20"/>
              </w:rPr>
              <w:t>1.2</w:t>
            </w:r>
          </w:p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  <w:p w:rsid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  <w:r w:rsidRPr="00731681">
              <w:rPr>
                <w:sz w:val="20"/>
              </w:rPr>
              <w:t>1.3</w:t>
            </w:r>
          </w:p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  <w:proofErr w:type="spellStart"/>
            <w:r w:rsidRPr="00731681">
              <w:rPr>
                <w:sz w:val="20"/>
              </w:rPr>
              <w:t>Стародевиченское</w:t>
            </w:r>
            <w:proofErr w:type="spellEnd"/>
            <w:r w:rsidRPr="00731681">
              <w:rPr>
                <w:sz w:val="20"/>
              </w:rPr>
              <w:t xml:space="preserve"> сельское поселение</w:t>
            </w:r>
          </w:p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  <w:p w:rsid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  <w:r w:rsidRPr="00731681">
              <w:rPr>
                <w:sz w:val="20"/>
              </w:rPr>
              <w:t>Новоямское сельское поселение</w:t>
            </w: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sz w:val="20"/>
              </w:rPr>
            </w:pPr>
            <w:r w:rsidRPr="00731681">
              <w:rPr>
                <w:b/>
                <w:sz w:val="20"/>
              </w:rPr>
              <w:t>Объем финансирования – всего,</w:t>
            </w:r>
          </w:p>
          <w:p w:rsidR="00731681" w:rsidRPr="00731681" w:rsidRDefault="00731681" w:rsidP="00731681">
            <w:pPr>
              <w:ind w:right="-108"/>
              <w:rPr>
                <w:sz w:val="20"/>
              </w:rPr>
            </w:pPr>
            <w:r w:rsidRPr="00731681">
              <w:rPr>
                <w:sz w:val="20"/>
              </w:rPr>
              <w:t>в том числе за счет средств: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21,7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3,1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3,5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3,1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3,1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3,1</w:t>
            </w: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3,1</w:t>
            </w: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3,1</w:t>
            </w:r>
          </w:p>
        </w:tc>
      </w:tr>
      <w:tr w:rsidR="00731681" w:rsidRPr="00731681" w:rsidTr="00731681">
        <w:trPr>
          <w:cantSplit/>
          <w:trHeight w:val="240"/>
        </w:trPr>
        <w:tc>
          <w:tcPr>
            <w:tcW w:w="720" w:type="dxa"/>
            <w:vMerge/>
            <w:tcBorders>
              <w:top w:val="single" w:sz="4" w:space="0" w:color="auto"/>
              <w:left w:val="single" w:sz="24" w:space="0" w:color="000000"/>
              <w:bottom w:val="single" w:sz="4" w:space="0" w:color="auto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i/>
                <w:sz w:val="20"/>
              </w:rPr>
            </w:pPr>
            <w:r w:rsidRPr="00731681">
              <w:rPr>
                <w:b/>
                <w:i/>
                <w:sz w:val="20"/>
              </w:rPr>
              <w:t>- федеральный бюджет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7,0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1,0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1,7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1,0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1,0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1,0</w:t>
            </w: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1,0</w:t>
            </w: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1,0</w:t>
            </w:r>
          </w:p>
        </w:tc>
      </w:tr>
      <w:tr w:rsidR="00731681" w:rsidRPr="00731681" w:rsidTr="00731681">
        <w:trPr>
          <w:cantSplit/>
          <w:trHeight w:val="240"/>
        </w:trPr>
        <w:tc>
          <w:tcPr>
            <w:tcW w:w="720" w:type="dxa"/>
            <w:vMerge/>
            <w:tcBorders>
              <w:top w:val="single" w:sz="4" w:space="0" w:color="auto"/>
              <w:left w:val="single" w:sz="24" w:space="0" w:color="000000"/>
              <w:bottom w:val="single" w:sz="4" w:space="0" w:color="auto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i/>
                <w:sz w:val="20"/>
              </w:rPr>
            </w:pPr>
            <w:r w:rsidRPr="00731681">
              <w:rPr>
                <w:b/>
                <w:i/>
                <w:sz w:val="20"/>
              </w:rPr>
              <w:t>- региональный бюджет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7,7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1,1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0,72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1,1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1,1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1,1</w:t>
            </w: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1,1</w:t>
            </w: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1,1</w:t>
            </w:r>
          </w:p>
        </w:tc>
      </w:tr>
      <w:tr w:rsidR="00731681" w:rsidRPr="00731681" w:rsidTr="00731681">
        <w:trPr>
          <w:cantSplit/>
          <w:trHeight w:val="240"/>
        </w:trPr>
        <w:tc>
          <w:tcPr>
            <w:tcW w:w="720" w:type="dxa"/>
            <w:vMerge/>
            <w:tcBorders>
              <w:top w:val="single" w:sz="4" w:space="0" w:color="auto"/>
              <w:left w:val="single" w:sz="24" w:space="0" w:color="000000"/>
              <w:bottom w:val="single" w:sz="4" w:space="0" w:color="auto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i/>
                <w:sz w:val="20"/>
              </w:rPr>
            </w:pPr>
            <w:r w:rsidRPr="00731681">
              <w:rPr>
                <w:b/>
                <w:i/>
                <w:sz w:val="20"/>
              </w:rPr>
              <w:t>- районный бюджет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0,21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0,03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0,03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r w:rsidRPr="00731681">
              <w:rPr>
                <w:sz w:val="20"/>
              </w:rPr>
              <w:t>0,03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r w:rsidRPr="00731681">
              <w:rPr>
                <w:sz w:val="20"/>
              </w:rPr>
              <w:t>0,03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r w:rsidRPr="00731681">
              <w:rPr>
                <w:sz w:val="20"/>
              </w:rPr>
              <w:t>0,03</w:t>
            </w: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r w:rsidRPr="00731681">
              <w:rPr>
                <w:sz w:val="20"/>
              </w:rPr>
              <w:t>0,03</w:t>
            </w: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r w:rsidRPr="00731681">
              <w:rPr>
                <w:sz w:val="20"/>
              </w:rPr>
              <w:t>0,03</w:t>
            </w:r>
          </w:p>
        </w:tc>
      </w:tr>
      <w:tr w:rsidR="00731681" w:rsidRPr="00731681" w:rsidTr="00731681">
        <w:trPr>
          <w:cantSplit/>
          <w:trHeight w:val="240"/>
        </w:trPr>
        <w:tc>
          <w:tcPr>
            <w:tcW w:w="720" w:type="dxa"/>
            <w:vMerge/>
            <w:tcBorders>
              <w:top w:val="single" w:sz="4" w:space="0" w:color="auto"/>
              <w:left w:val="single" w:sz="24" w:space="0" w:color="000000"/>
              <w:bottom w:val="single" w:sz="4" w:space="0" w:color="auto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i/>
                <w:sz w:val="20"/>
              </w:rPr>
            </w:pPr>
            <w:r w:rsidRPr="00731681">
              <w:rPr>
                <w:b/>
                <w:i/>
                <w:sz w:val="20"/>
              </w:rPr>
              <w:t>- бюджет МО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</w:tr>
      <w:tr w:rsidR="00731681" w:rsidRPr="00731681" w:rsidTr="00731681">
        <w:trPr>
          <w:cantSplit/>
          <w:trHeight w:val="240"/>
        </w:trPr>
        <w:tc>
          <w:tcPr>
            <w:tcW w:w="720" w:type="dxa"/>
            <w:vMerge/>
            <w:tcBorders>
              <w:top w:val="single" w:sz="4" w:space="0" w:color="auto"/>
              <w:left w:val="single" w:sz="24" w:space="0" w:color="000000"/>
              <w:bottom w:val="single" w:sz="4" w:space="0" w:color="auto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i/>
                <w:sz w:val="20"/>
              </w:rPr>
            </w:pPr>
            <w:r w:rsidRPr="00731681">
              <w:rPr>
                <w:b/>
                <w:i/>
                <w:sz w:val="20"/>
              </w:rPr>
              <w:t>- внебюджетные источники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6,79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0,97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1,05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0,97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0,97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0,97</w:t>
            </w: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0,97</w:t>
            </w: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0,97</w:t>
            </w:r>
          </w:p>
        </w:tc>
      </w:tr>
      <w:tr w:rsidR="00731681" w:rsidRPr="00731681" w:rsidTr="00731681">
        <w:trPr>
          <w:cantSplit/>
          <w:trHeight w:val="240"/>
        </w:trPr>
        <w:tc>
          <w:tcPr>
            <w:tcW w:w="720" w:type="dxa"/>
            <w:vMerge/>
            <w:tcBorders>
              <w:top w:val="single" w:sz="4" w:space="0" w:color="auto"/>
              <w:left w:val="single" w:sz="24" w:space="0" w:color="000000"/>
              <w:bottom w:val="single" w:sz="4" w:space="0" w:color="auto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sz w:val="20"/>
              </w:rPr>
            </w:pPr>
            <w:r w:rsidRPr="00731681">
              <w:rPr>
                <w:b/>
                <w:sz w:val="20"/>
              </w:rPr>
              <w:t>Объем финансирования – всего,</w:t>
            </w:r>
          </w:p>
          <w:p w:rsidR="00731681" w:rsidRPr="00731681" w:rsidRDefault="00731681" w:rsidP="00731681">
            <w:pPr>
              <w:ind w:right="-108"/>
              <w:rPr>
                <w:sz w:val="20"/>
              </w:rPr>
            </w:pPr>
            <w:r w:rsidRPr="00731681">
              <w:rPr>
                <w:sz w:val="20"/>
              </w:rPr>
              <w:t>в том числе за счет средств: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18,6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r w:rsidRPr="00731681">
              <w:rPr>
                <w:sz w:val="20"/>
              </w:rPr>
              <w:t>3,1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r w:rsidRPr="00731681">
              <w:rPr>
                <w:sz w:val="20"/>
              </w:rPr>
              <w:t>3,1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r w:rsidRPr="00731681">
              <w:rPr>
                <w:sz w:val="20"/>
              </w:rPr>
              <w:t>3,1</w:t>
            </w: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r w:rsidRPr="00731681">
              <w:rPr>
                <w:sz w:val="20"/>
              </w:rPr>
              <w:t>3,1</w:t>
            </w: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r w:rsidRPr="00731681">
              <w:rPr>
                <w:sz w:val="20"/>
              </w:rPr>
              <w:t>3,1</w:t>
            </w:r>
          </w:p>
        </w:tc>
      </w:tr>
      <w:tr w:rsidR="00731681" w:rsidRPr="00731681" w:rsidTr="00731681">
        <w:trPr>
          <w:cantSplit/>
          <w:trHeight w:val="240"/>
        </w:trPr>
        <w:tc>
          <w:tcPr>
            <w:tcW w:w="720" w:type="dxa"/>
            <w:vMerge/>
            <w:tcBorders>
              <w:top w:val="single" w:sz="4" w:space="0" w:color="auto"/>
              <w:left w:val="single" w:sz="24" w:space="0" w:color="000000"/>
              <w:bottom w:val="single" w:sz="4" w:space="0" w:color="auto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i/>
                <w:sz w:val="20"/>
              </w:rPr>
            </w:pPr>
            <w:r w:rsidRPr="00731681">
              <w:rPr>
                <w:b/>
                <w:i/>
                <w:sz w:val="20"/>
              </w:rPr>
              <w:t>- федеральный бюджет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6,0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r w:rsidRPr="00731681">
              <w:rPr>
                <w:sz w:val="20"/>
              </w:rPr>
              <w:t>1,0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r w:rsidRPr="00731681">
              <w:rPr>
                <w:sz w:val="20"/>
              </w:rPr>
              <w:t>1,0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r w:rsidRPr="00731681">
              <w:rPr>
                <w:sz w:val="20"/>
              </w:rPr>
              <w:t>1,0</w:t>
            </w: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r w:rsidRPr="00731681">
              <w:rPr>
                <w:sz w:val="20"/>
              </w:rPr>
              <w:t>1,0</w:t>
            </w: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r w:rsidRPr="00731681">
              <w:rPr>
                <w:sz w:val="20"/>
              </w:rPr>
              <w:t>1,0</w:t>
            </w:r>
          </w:p>
        </w:tc>
      </w:tr>
      <w:tr w:rsidR="00731681" w:rsidRPr="00731681" w:rsidTr="00731681">
        <w:trPr>
          <w:cantSplit/>
          <w:trHeight w:val="240"/>
        </w:trPr>
        <w:tc>
          <w:tcPr>
            <w:tcW w:w="720" w:type="dxa"/>
            <w:vMerge/>
            <w:tcBorders>
              <w:top w:val="single" w:sz="4" w:space="0" w:color="auto"/>
              <w:left w:val="single" w:sz="24" w:space="0" w:color="000000"/>
              <w:bottom w:val="single" w:sz="4" w:space="0" w:color="auto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i/>
                <w:sz w:val="20"/>
              </w:rPr>
            </w:pPr>
            <w:r w:rsidRPr="00731681">
              <w:rPr>
                <w:b/>
                <w:i/>
                <w:sz w:val="20"/>
              </w:rPr>
              <w:t>- региональный бюджет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6,6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1,1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1,1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1,1</w:t>
            </w: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1,1</w:t>
            </w: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1,1</w:t>
            </w:r>
          </w:p>
        </w:tc>
      </w:tr>
      <w:tr w:rsidR="00731681" w:rsidRPr="00731681" w:rsidTr="00731681">
        <w:trPr>
          <w:cantSplit/>
          <w:trHeight w:val="240"/>
        </w:trPr>
        <w:tc>
          <w:tcPr>
            <w:tcW w:w="720" w:type="dxa"/>
            <w:vMerge/>
            <w:tcBorders>
              <w:top w:val="single" w:sz="4" w:space="0" w:color="auto"/>
              <w:left w:val="single" w:sz="24" w:space="0" w:color="000000"/>
              <w:bottom w:val="single" w:sz="4" w:space="0" w:color="auto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i/>
                <w:sz w:val="20"/>
              </w:rPr>
            </w:pPr>
            <w:r w:rsidRPr="00731681">
              <w:rPr>
                <w:b/>
                <w:i/>
                <w:sz w:val="20"/>
              </w:rPr>
              <w:t>- районный бюджет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0,18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0,03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0,03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0,03</w:t>
            </w: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0,03</w:t>
            </w: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0,03</w:t>
            </w:r>
          </w:p>
        </w:tc>
      </w:tr>
      <w:tr w:rsidR="00731681" w:rsidRPr="00731681" w:rsidTr="00731681">
        <w:trPr>
          <w:cantSplit/>
          <w:trHeight w:val="240"/>
        </w:trPr>
        <w:tc>
          <w:tcPr>
            <w:tcW w:w="720" w:type="dxa"/>
            <w:vMerge/>
            <w:tcBorders>
              <w:top w:val="single" w:sz="4" w:space="0" w:color="auto"/>
              <w:left w:val="single" w:sz="24" w:space="0" w:color="000000"/>
              <w:bottom w:val="single" w:sz="4" w:space="0" w:color="auto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i/>
                <w:sz w:val="20"/>
              </w:rPr>
            </w:pPr>
            <w:r w:rsidRPr="00731681">
              <w:rPr>
                <w:b/>
                <w:i/>
                <w:sz w:val="20"/>
              </w:rPr>
              <w:t>- бюджет МО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</w:tr>
      <w:tr w:rsidR="00731681" w:rsidRPr="00731681" w:rsidTr="00731681">
        <w:trPr>
          <w:cantSplit/>
          <w:trHeight w:val="240"/>
        </w:trPr>
        <w:tc>
          <w:tcPr>
            <w:tcW w:w="720" w:type="dxa"/>
            <w:vMerge/>
            <w:tcBorders>
              <w:top w:val="single" w:sz="4" w:space="0" w:color="auto"/>
              <w:left w:val="single" w:sz="24" w:space="0" w:color="000000"/>
              <w:bottom w:val="single" w:sz="4" w:space="0" w:color="auto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i/>
                <w:sz w:val="20"/>
              </w:rPr>
            </w:pPr>
            <w:r w:rsidRPr="00731681">
              <w:rPr>
                <w:b/>
                <w:i/>
                <w:sz w:val="20"/>
              </w:rPr>
              <w:t>Внебюджетные источники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5,82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/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r w:rsidRPr="00731681">
              <w:rPr>
                <w:sz w:val="20"/>
              </w:rPr>
              <w:t>0,97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r w:rsidRPr="00731681">
              <w:rPr>
                <w:sz w:val="20"/>
              </w:rPr>
              <w:t>0,97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r w:rsidRPr="00731681">
              <w:rPr>
                <w:sz w:val="20"/>
              </w:rPr>
              <w:t>0,97</w:t>
            </w: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r w:rsidRPr="00731681">
              <w:rPr>
                <w:sz w:val="20"/>
              </w:rPr>
              <w:t>0,97</w:t>
            </w: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r w:rsidRPr="00731681">
              <w:rPr>
                <w:sz w:val="20"/>
              </w:rPr>
              <w:t>0,97</w:t>
            </w:r>
          </w:p>
        </w:tc>
      </w:tr>
      <w:tr w:rsidR="00731681" w:rsidRPr="00731681" w:rsidTr="00731681">
        <w:trPr>
          <w:cantSplit/>
          <w:trHeight w:val="240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  <w:r w:rsidRPr="00731681">
              <w:rPr>
                <w:sz w:val="20"/>
              </w:rPr>
              <w:t>1.4</w:t>
            </w:r>
          </w:p>
        </w:tc>
        <w:tc>
          <w:tcPr>
            <w:tcW w:w="3600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  <w:proofErr w:type="spellStart"/>
            <w:r w:rsidRPr="00731681">
              <w:rPr>
                <w:sz w:val="20"/>
              </w:rPr>
              <w:t>Каньгушанское</w:t>
            </w:r>
            <w:bookmarkStart w:id="0" w:name="_GoBack"/>
            <w:bookmarkEnd w:id="0"/>
            <w:proofErr w:type="spellEnd"/>
            <w:r w:rsidRPr="00731681">
              <w:rPr>
                <w:sz w:val="20"/>
              </w:rPr>
              <w:t xml:space="preserve"> сельское поселение</w:t>
            </w: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sz w:val="20"/>
              </w:rPr>
            </w:pPr>
            <w:r w:rsidRPr="00731681">
              <w:rPr>
                <w:b/>
                <w:sz w:val="20"/>
              </w:rPr>
              <w:t>Объем финансирования – всего,</w:t>
            </w:r>
          </w:p>
          <w:p w:rsidR="00731681" w:rsidRPr="00731681" w:rsidRDefault="00731681" w:rsidP="00731681">
            <w:pPr>
              <w:ind w:right="-108"/>
              <w:rPr>
                <w:sz w:val="20"/>
              </w:rPr>
            </w:pPr>
            <w:r w:rsidRPr="00731681">
              <w:rPr>
                <w:sz w:val="20"/>
              </w:rPr>
              <w:t>в том числе за счет средств: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14,30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5,3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1,5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1,5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1,5</w:t>
            </w: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1,5</w:t>
            </w: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1,5</w:t>
            </w:r>
          </w:p>
        </w:tc>
      </w:tr>
      <w:tr w:rsidR="00731681" w:rsidRPr="00731681" w:rsidTr="001D0A69">
        <w:trPr>
          <w:cantSplit/>
          <w:trHeight w:val="240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i/>
                <w:sz w:val="20"/>
              </w:rPr>
            </w:pPr>
            <w:r w:rsidRPr="00731681">
              <w:rPr>
                <w:b/>
                <w:i/>
                <w:sz w:val="20"/>
              </w:rPr>
              <w:t>- федеральный бюджет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4,8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1,8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0,5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0,5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0,5</w:t>
            </w: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0,5</w:t>
            </w: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0,5</w:t>
            </w:r>
          </w:p>
        </w:tc>
      </w:tr>
      <w:tr w:rsidR="00731681" w:rsidRPr="00731681" w:rsidTr="001D0A69">
        <w:trPr>
          <w:cantSplit/>
          <w:trHeight w:val="240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i/>
                <w:sz w:val="20"/>
              </w:rPr>
            </w:pPr>
            <w:r w:rsidRPr="00731681">
              <w:rPr>
                <w:b/>
                <w:i/>
                <w:sz w:val="20"/>
              </w:rPr>
              <w:t>- региональный бюджет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5,14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1,9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0,54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0,54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0,54</w:t>
            </w: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0,54</w:t>
            </w: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0,54</w:t>
            </w:r>
          </w:p>
        </w:tc>
      </w:tr>
      <w:tr w:rsidR="00731681" w:rsidRPr="00731681" w:rsidTr="001D0A69">
        <w:trPr>
          <w:cantSplit/>
          <w:trHeight w:val="240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i/>
                <w:sz w:val="20"/>
              </w:rPr>
            </w:pPr>
            <w:r w:rsidRPr="00731681">
              <w:rPr>
                <w:b/>
                <w:i/>
                <w:sz w:val="20"/>
              </w:rPr>
              <w:t>- районный бюджет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0,11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0,05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0,01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0,01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0,01</w:t>
            </w: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0,01</w:t>
            </w: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0,01</w:t>
            </w:r>
          </w:p>
        </w:tc>
      </w:tr>
      <w:tr w:rsidR="00731681" w:rsidRPr="00731681" w:rsidTr="001D0A69">
        <w:trPr>
          <w:cantSplit/>
          <w:trHeight w:val="240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i/>
                <w:sz w:val="20"/>
              </w:rPr>
            </w:pPr>
            <w:r w:rsidRPr="00731681">
              <w:rPr>
                <w:b/>
                <w:i/>
                <w:sz w:val="20"/>
              </w:rPr>
              <w:t>- бюджет МО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</w:tr>
      <w:tr w:rsidR="00731681" w:rsidRPr="00731681" w:rsidTr="001D0A69">
        <w:trPr>
          <w:cantSplit/>
          <w:trHeight w:val="240"/>
        </w:trPr>
        <w:tc>
          <w:tcPr>
            <w:tcW w:w="720" w:type="dxa"/>
            <w:vMerge/>
            <w:tcBorders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i/>
                <w:sz w:val="20"/>
              </w:rPr>
            </w:pPr>
            <w:r w:rsidRPr="00731681">
              <w:rPr>
                <w:b/>
                <w:i/>
                <w:sz w:val="20"/>
              </w:rPr>
              <w:t>- внебюджетные источники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4,25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1,55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0,45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0,45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0,45</w:t>
            </w: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0,45</w:t>
            </w: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0,45</w:t>
            </w:r>
          </w:p>
        </w:tc>
      </w:tr>
      <w:tr w:rsidR="00731681" w:rsidRPr="00731681" w:rsidTr="001D0A69">
        <w:trPr>
          <w:cantSplit/>
          <w:trHeight w:val="225"/>
        </w:trPr>
        <w:tc>
          <w:tcPr>
            <w:tcW w:w="720" w:type="dxa"/>
            <w:vMerge w:val="restart"/>
            <w:tcBorders>
              <w:top w:val="single" w:sz="8" w:space="0" w:color="000000"/>
              <w:lef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jc w:val="center"/>
              <w:rPr>
                <w:b/>
                <w:sz w:val="20"/>
              </w:rPr>
            </w:pPr>
            <w:r w:rsidRPr="00731681">
              <w:rPr>
                <w:b/>
                <w:sz w:val="20"/>
              </w:rPr>
              <w:t>2.</w:t>
            </w:r>
          </w:p>
          <w:p w:rsidR="00731681" w:rsidRPr="00731681" w:rsidRDefault="00731681" w:rsidP="00731681">
            <w:pPr>
              <w:ind w:right="-108"/>
              <w:jc w:val="center"/>
              <w:rPr>
                <w:b/>
                <w:sz w:val="20"/>
              </w:rPr>
            </w:pPr>
          </w:p>
          <w:p w:rsidR="00731681" w:rsidRPr="00731681" w:rsidRDefault="00731681" w:rsidP="00731681">
            <w:pPr>
              <w:ind w:right="-108"/>
              <w:jc w:val="center"/>
              <w:rPr>
                <w:b/>
                <w:sz w:val="20"/>
              </w:rPr>
            </w:pPr>
          </w:p>
          <w:p w:rsidR="00731681" w:rsidRPr="00731681" w:rsidRDefault="00731681" w:rsidP="00731681">
            <w:pPr>
              <w:ind w:right="-108"/>
              <w:jc w:val="center"/>
              <w:rPr>
                <w:b/>
                <w:sz w:val="20"/>
              </w:rPr>
            </w:pPr>
          </w:p>
          <w:p w:rsidR="00731681" w:rsidRPr="00731681" w:rsidRDefault="00731681" w:rsidP="00731681">
            <w:pPr>
              <w:ind w:right="-108"/>
              <w:jc w:val="center"/>
              <w:rPr>
                <w:b/>
                <w:sz w:val="20"/>
              </w:rPr>
            </w:pPr>
          </w:p>
          <w:p w:rsidR="00731681" w:rsidRPr="00731681" w:rsidRDefault="00731681" w:rsidP="00731681">
            <w:pPr>
              <w:ind w:right="-108"/>
              <w:jc w:val="center"/>
              <w:rPr>
                <w:b/>
                <w:sz w:val="20"/>
              </w:rPr>
            </w:pPr>
          </w:p>
          <w:p w:rsidR="00731681" w:rsidRPr="00731681" w:rsidRDefault="00731681" w:rsidP="00731681">
            <w:pPr>
              <w:ind w:right="-108"/>
              <w:rPr>
                <w:b/>
                <w:sz w:val="20"/>
              </w:rPr>
            </w:pPr>
          </w:p>
        </w:tc>
        <w:tc>
          <w:tcPr>
            <w:tcW w:w="3600" w:type="dxa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sz w:val="20"/>
              </w:rPr>
            </w:pPr>
            <w:r w:rsidRPr="00731681">
              <w:rPr>
                <w:b/>
                <w:sz w:val="20"/>
              </w:rPr>
              <w:t>Строительство (приобретение) жилья  в сельских поселениях Ельниковского муниципального района для молодых семей и молодых специалисто</w:t>
            </w:r>
            <w:proofErr w:type="gramStart"/>
            <w:r w:rsidRPr="00731681">
              <w:rPr>
                <w:b/>
                <w:sz w:val="20"/>
              </w:rPr>
              <w:t>в–</w:t>
            </w:r>
            <w:proofErr w:type="gramEnd"/>
            <w:r w:rsidRPr="00731681">
              <w:rPr>
                <w:b/>
                <w:sz w:val="20"/>
              </w:rPr>
              <w:t xml:space="preserve"> всего</w:t>
            </w:r>
            <w:r w:rsidRPr="00731681">
              <w:rPr>
                <w:b/>
                <w:sz w:val="20"/>
              </w:rPr>
              <w:br/>
              <w:t>в том числе в разрезе сельских поселений:</w:t>
            </w:r>
          </w:p>
        </w:tc>
        <w:tc>
          <w:tcPr>
            <w:tcW w:w="3240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sz w:val="20"/>
              </w:rPr>
            </w:pPr>
            <w:r w:rsidRPr="00731681">
              <w:rPr>
                <w:b/>
                <w:sz w:val="20"/>
              </w:rPr>
              <w:t>Объем финансирования – всего,</w:t>
            </w:r>
          </w:p>
          <w:p w:rsidR="00731681" w:rsidRPr="00731681" w:rsidRDefault="00731681" w:rsidP="00731681">
            <w:pPr>
              <w:ind w:right="-108"/>
              <w:rPr>
                <w:sz w:val="20"/>
              </w:rPr>
            </w:pPr>
            <w:r w:rsidRPr="00731681">
              <w:rPr>
                <w:sz w:val="20"/>
              </w:rPr>
              <w:t>в том числе за счет средств: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140,1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21,3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31,8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18,1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19,7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19,7</w:t>
            </w:r>
          </w:p>
        </w:tc>
        <w:tc>
          <w:tcPr>
            <w:tcW w:w="115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21,6</w:t>
            </w:r>
          </w:p>
        </w:tc>
        <w:tc>
          <w:tcPr>
            <w:tcW w:w="1745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21,6</w:t>
            </w:r>
          </w:p>
        </w:tc>
      </w:tr>
      <w:tr w:rsidR="00731681" w:rsidRPr="00731681" w:rsidTr="001D0A69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i/>
                <w:sz w:val="20"/>
              </w:rPr>
            </w:pPr>
            <w:r w:rsidRPr="00731681">
              <w:rPr>
                <w:b/>
                <w:i/>
                <w:sz w:val="20"/>
              </w:rPr>
              <w:t>- федеральный бюджет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46,2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7,0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15,4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6,0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6,5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6,5</w:t>
            </w: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7,1</w:t>
            </w: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7,1</w:t>
            </w:r>
          </w:p>
        </w:tc>
      </w:tr>
      <w:tr w:rsidR="00731681" w:rsidRPr="00731681" w:rsidTr="001D0A69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i/>
                <w:sz w:val="20"/>
              </w:rPr>
            </w:pPr>
            <w:r w:rsidRPr="00731681">
              <w:rPr>
                <w:b/>
                <w:i/>
                <w:sz w:val="20"/>
              </w:rPr>
              <w:t>- региональный бюджет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50,4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7,64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6,6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6,52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7,08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7,08</w:t>
            </w: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7,78</w:t>
            </w: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7,78</w:t>
            </w:r>
          </w:p>
        </w:tc>
      </w:tr>
      <w:tr w:rsidR="00731681" w:rsidRPr="00731681" w:rsidTr="001D0A69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i/>
                <w:sz w:val="20"/>
              </w:rPr>
            </w:pPr>
            <w:r w:rsidRPr="00731681">
              <w:rPr>
                <w:b/>
                <w:i/>
                <w:sz w:val="20"/>
              </w:rPr>
              <w:t>- районный бюджет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1,3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0,24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0,3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0,13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0,15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0,15</w:t>
            </w: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0,25</w:t>
            </w: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0,25</w:t>
            </w:r>
          </w:p>
        </w:tc>
      </w:tr>
      <w:tr w:rsidR="00731681" w:rsidRPr="00731681" w:rsidTr="001D0A69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i/>
                <w:sz w:val="20"/>
              </w:rPr>
            </w:pPr>
            <w:r w:rsidRPr="00731681">
              <w:rPr>
                <w:b/>
                <w:i/>
                <w:sz w:val="20"/>
              </w:rPr>
              <w:t>- бюджет МО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</w:tr>
      <w:tr w:rsidR="00731681" w:rsidRPr="00731681" w:rsidTr="001D0A69">
        <w:trPr>
          <w:cantSplit/>
          <w:trHeight w:val="231"/>
        </w:trPr>
        <w:tc>
          <w:tcPr>
            <w:tcW w:w="720" w:type="dxa"/>
            <w:vMerge/>
            <w:tcBorders>
              <w:left w:val="single" w:sz="20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i/>
                <w:sz w:val="20"/>
              </w:rPr>
            </w:pPr>
            <w:r w:rsidRPr="00731681">
              <w:rPr>
                <w:b/>
                <w:i/>
                <w:sz w:val="20"/>
              </w:rPr>
              <w:t>- внебюджетные источники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42,2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6,42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9,5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5,45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5,97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5,97</w:t>
            </w: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6,47</w:t>
            </w: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6,47</w:t>
            </w:r>
          </w:p>
        </w:tc>
      </w:tr>
      <w:tr w:rsidR="00731681" w:rsidRPr="00731681" w:rsidTr="001D0A69">
        <w:trPr>
          <w:cantSplit/>
          <w:trHeight w:val="231"/>
        </w:trPr>
        <w:tc>
          <w:tcPr>
            <w:tcW w:w="720" w:type="dxa"/>
            <w:vMerge w:val="restart"/>
            <w:tcBorders>
              <w:lef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  <w:r w:rsidRPr="00731681">
              <w:rPr>
                <w:sz w:val="20"/>
              </w:rPr>
              <w:t>2.1</w:t>
            </w:r>
          </w:p>
        </w:tc>
        <w:tc>
          <w:tcPr>
            <w:tcW w:w="3600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  <w:proofErr w:type="spellStart"/>
            <w:r w:rsidRPr="00731681">
              <w:rPr>
                <w:sz w:val="20"/>
              </w:rPr>
              <w:t>Ельниковское</w:t>
            </w:r>
            <w:proofErr w:type="spellEnd"/>
            <w:r w:rsidRPr="00731681">
              <w:rPr>
                <w:sz w:val="20"/>
              </w:rPr>
              <w:t xml:space="preserve"> сельское поселение</w:t>
            </w: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sz w:val="20"/>
              </w:rPr>
            </w:pPr>
            <w:r w:rsidRPr="00731681">
              <w:rPr>
                <w:b/>
                <w:sz w:val="20"/>
              </w:rPr>
              <w:t>Объем финансирования – всего,</w:t>
            </w:r>
          </w:p>
          <w:p w:rsidR="00731681" w:rsidRPr="00731681" w:rsidRDefault="00731681" w:rsidP="00731681">
            <w:pPr>
              <w:ind w:right="-108"/>
              <w:rPr>
                <w:sz w:val="20"/>
              </w:rPr>
            </w:pPr>
            <w:r w:rsidRPr="00731681">
              <w:rPr>
                <w:sz w:val="20"/>
              </w:rPr>
              <w:t>в том числе за счет средств: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102,1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16,7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31,8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13,6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13,6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13,6</w:t>
            </w: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15,5</w:t>
            </w: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15,5</w:t>
            </w:r>
          </w:p>
        </w:tc>
      </w:tr>
      <w:tr w:rsidR="00731681" w:rsidRPr="00731681" w:rsidTr="001D0A69">
        <w:trPr>
          <w:cantSplit/>
          <w:trHeight w:val="231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i/>
                <w:sz w:val="20"/>
              </w:rPr>
            </w:pPr>
            <w:r w:rsidRPr="00731681">
              <w:rPr>
                <w:b/>
                <w:i/>
                <w:sz w:val="20"/>
              </w:rPr>
              <w:t>- федеральный бюджет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33,7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5,5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15,4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4,5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4,5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4,5</w:t>
            </w: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5,1</w:t>
            </w: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5,1</w:t>
            </w:r>
          </w:p>
        </w:tc>
      </w:tr>
      <w:tr w:rsidR="00731681" w:rsidRPr="00731681" w:rsidTr="001D0A69">
        <w:trPr>
          <w:cantSplit/>
          <w:trHeight w:val="231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i/>
                <w:sz w:val="20"/>
              </w:rPr>
            </w:pPr>
            <w:r w:rsidRPr="00731681">
              <w:rPr>
                <w:b/>
                <w:i/>
                <w:sz w:val="20"/>
              </w:rPr>
              <w:t>- региональный бюджет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36,8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6,0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6,6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4,9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4,9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4,9</w:t>
            </w: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5,6</w:t>
            </w: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5,6</w:t>
            </w:r>
          </w:p>
        </w:tc>
      </w:tr>
      <w:tr w:rsidR="00731681" w:rsidRPr="00731681" w:rsidTr="001D0A69">
        <w:trPr>
          <w:cantSplit/>
          <w:trHeight w:val="231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i/>
                <w:sz w:val="20"/>
              </w:rPr>
            </w:pPr>
            <w:r w:rsidRPr="00731681">
              <w:rPr>
                <w:b/>
                <w:i/>
                <w:sz w:val="20"/>
              </w:rPr>
              <w:t>- районный бюджет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1,0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0,2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0,3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0,1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0,1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0,1</w:t>
            </w: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0,2</w:t>
            </w: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0,2</w:t>
            </w:r>
          </w:p>
        </w:tc>
      </w:tr>
      <w:tr w:rsidR="00731681" w:rsidRPr="00731681" w:rsidTr="001D0A69">
        <w:trPr>
          <w:cantSplit/>
          <w:trHeight w:val="231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i/>
                <w:sz w:val="20"/>
              </w:rPr>
            </w:pPr>
            <w:r w:rsidRPr="00731681">
              <w:rPr>
                <w:b/>
                <w:i/>
                <w:sz w:val="20"/>
              </w:rPr>
              <w:t>- бюджет МО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</w:tr>
      <w:tr w:rsidR="00731681" w:rsidRPr="00731681" w:rsidTr="001D0A69">
        <w:trPr>
          <w:cantSplit/>
          <w:trHeight w:val="231"/>
        </w:trPr>
        <w:tc>
          <w:tcPr>
            <w:tcW w:w="720" w:type="dxa"/>
            <w:vMerge/>
            <w:tcBorders>
              <w:left w:val="single" w:sz="20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i/>
                <w:sz w:val="20"/>
              </w:rPr>
            </w:pPr>
            <w:r w:rsidRPr="00731681">
              <w:rPr>
                <w:b/>
                <w:i/>
                <w:sz w:val="20"/>
              </w:rPr>
              <w:t>- внебюджетные источники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30,6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5,0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9,5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4,1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4,1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4,1</w:t>
            </w: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4,6</w:t>
            </w: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4,6</w:t>
            </w:r>
          </w:p>
        </w:tc>
      </w:tr>
      <w:tr w:rsidR="00731681" w:rsidRPr="00731681" w:rsidTr="001D0A69">
        <w:trPr>
          <w:cantSplit/>
          <w:trHeight w:val="231"/>
        </w:trPr>
        <w:tc>
          <w:tcPr>
            <w:tcW w:w="720" w:type="dxa"/>
            <w:vMerge w:val="restart"/>
            <w:tcBorders>
              <w:lef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  <w:r w:rsidRPr="00731681">
              <w:rPr>
                <w:sz w:val="20"/>
              </w:rPr>
              <w:t>2.2</w:t>
            </w:r>
          </w:p>
        </w:tc>
        <w:tc>
          <w:tcPr>
            <w:tcW w:w="3600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  <w:proofErr w:type="spellStart"/>
            <w:r w:rsidRPr="00731681">
              <w:rPr>
                <w:sz w:val="20"/>
              </w:rPr>
              <w:t>Стародевиченское</w:t>
            </w:r>
            <w:proofErr w:type="spellEnd"/>
            <w:r w:rsidRPr="00731681">
              <w:rPr>
                <w:sz w:val="20"/>
              </w:rPr>
              <w:t xml:space="preserve"> сельское поселение</w:t>
            </w: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sz w:val="20"/>
              </w:rPr>
            </w:pPr>
            <w:r w:rsidRPr="00731681">
              <w:rPr>
                <w:b/>
                <w:sz w:val="20"/>
              </w:rPr>
              <w:t>Объем финансирования – всего,</w:t>
            </w:r>
          </w:p>
          <w:p w:rsidR="00731681" w:rsidRPr="00731681" w:rsidRDefault="00731681" w:rsidP="00731681">
            <w:pPr>
              <w:ind w:right="-108"/>
              <w:rPr>
                <w:sz w:val="20"/>
              </w:rPr>
            </w:pPr>
            <w:r w:rsidRPr="00731681">
              <w:rPr>
                <w:sz w:val="20"/>
              </w:rPr>
              <w:t>в том числе за счет средств: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18,5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3,1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1,5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3,1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3,1</w:t>
            </w: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3,1</w:t>
            </w: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3,1</w:t>
            </w:r>
          </w:p>
        </w:tc>
      </w:tr>
      <w:tr w:rsidR="00731681" w:rsidRPr="00731681" w:rsidTr="001D0A69">
        <w:trPr>
          <w:cantSplit/>
          <w:trHeight w:val="231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i/>
                <w:sz w:val="20"/>
              </w:rPr>
            </w:pPr>
            <w:r w:rsidRPr="00731681">
              <w:rPr>
                <w:b/>
                <w:i/>
                <w:sz w:val="20"/>
              </w:rPr>
              <w:t>- федеральный бюджет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6,0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1,0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0,5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1,0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1,0</w:t>
            </w: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1,0</w:t>
            </w: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1,0</w:t>
            </w:r>
          </w:p>
        </w:tc>
      </w:tr>
      <w:tr w:rsidR="00731681" w:rsidRPr="00731681" w:rsidTr="001D0A69">
        <w:trPr>
          <w:cantSplit/>
          <w:trHeight w:val="231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i/>
                <w:sz w:val="20"/>
              </w:rPr>
            </w:pPr>
            <w:r w:rsidRPr="00731681">
              <w:rPr>
                <w:b/>
                <w:i/>
                <w:sz w:val="20"/>
              </w:rPr>
              <w:t>- региональный бюджет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6,58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1,1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0,54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1,1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1,1</w:t>
            </w: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1,1</w:t>
            </w: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1,1</w:t>
            </w:r>
          </w:p>
        </w:tc>
      </w:tr>
      <w:tr w:rsidR="00731681" w:rsidRPr="00731681" w:rsidTr="001D0A69">
        <w:trPr>
          <w:cantSplit/>
          <w:trHeight w:val="231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i/>
                <w:sz w:val="20"/>
              </w:rPr>
            </w:pPr>
            <w:r w:rsidRPr="00731681">
              <w:rPr>
                <w:b/>
                <w:i/>
                <w:sz w:val="20"/>
              </w:rPr>
              <w:t>- районный бюджет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0,17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0,03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0,01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0,03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0,03</w:t>
            </w: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0,03</w:t>
            </w: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0,03</w:t>
            </w:r>
          </w:p>
        </w:tc>
      </w:tr>
      <w:tr w:rsidR="00731681" w:rsidRPr="00731681" w:rsidTr="001D0A69">
        <w:trPr>
          <w:cantSplit/>
          <w:trHeight w:val="231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i/>
                <w:sz w:val="20"/>
              </w:rPr>
            </w:pPr>
            <w:r w:rsidRPr="00731681">
              <w:rPr>
                <w:b/>
                <w:i/>
                <w:sz w:val="20"/>
              </w:rPr>
              <w:t>- бюджет МО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</w:tr>
      <w:tr w:rsidR="00731681" w:rsidRPr="00731681" w:rsidTr="001D0A69">
        <w:trPr>
          <w:cantSplit/>
          <w:trHeight w:val="231"/>
        </w:trPr>
        <w:tc>
          <w:tcPr>
            <w:tcW w:w="720" w:type="dxa"/>
            <w:vMerge/>
            <w:tcBorders>
              <w:left w:val="single" w:sz="20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i/>
                <w:sz w:val="20"/>
              </w:rPr>
            </w:pPr>
            <w:r w:rsidRPr="00731681">
              <w:rPr>
                <w:b/>
                <w:i/>
                <w:sz w:val="20"/>
              </w:rPr>
              <w:t>- внебюджетные источники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5,75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0,97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0,45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0,97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0,97</w:t>
            </w: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0,97</w:t>
            </w: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0,97</w:t>
            </w:r>
          </w:p>
        </w:tc>
      </w:tr>
      <w:tr w:rsidR="00731681" w:rsidRPr="00731681" w:rsidTr="001D0A69">
        <w:trPr>
          <w:cantSplit/>
          <w:trHeight w:val="231"/>
        </w:trPr>
        <w:tc>
          <w:tcPr>
            <w:tcW w:w="720" w:type="dxa"/>
            <w:vMerge w:val="restart"/>
            <w:tcBorders>
              <w:lef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  <w:r w:rsidRPr="00731681">
              <w:rPr>
                <w:sz w:val="20"/>
              </w:rPr>
              <w:t>2.3</w:t>
            </w:r>
          </w:p>
        </w:tc>
        <w:tc>
          <w:tcPr>
            <w:tcW w:w="3600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  <w:r w:rsidRPr="00731681">
              <w:rPr>
                <w:sz w:val="20"/>
              </w:rPr>
              <w:t>Новоямское сельское поселение</w:t>
            </w: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sz w:val="20"/>
              </w:rPr>
            </w:pPr>
            <w:r w:rsidRPr="00731681">
              <w:rPr>
                <w:b/>
                <w:sz w:val="20"/>
              </w:rPr>
              <w:t>Объем финансирования – всего,</w:t>
            </w:r>
          </w:p>
          <w:p w:rsidR="00731681" w:rsidRPr="00731681" w:rsidRDefault="00731681" w:rsidP="00731681">
            <w:pPr>
              <w:ind w:right="-108"/>
              <w:rPr>
                <w:sz w:val="20"/>
              </w:rPr>
            </w:pPr>
            <w:r w:rsidRPr="00731681">
              <w:rPr>
                <w:sz w:val="20"/>
              </w:rPr>
              <w:t>в том числе за счет средств: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9,0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r w:rsidRPr="00731681">
              <w:rPr>
                <w:sz w:val="20"/>
              </w:rPr>
              <w:t>1,5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r w:rsidRPr="00731681">
              <w:rPr>
                <w:sz w:val="20"/>
              </w:rPr>
              <w:t>1,5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r w:rsidRPr="00731681">
              <w:rPr>
                <w:sz w:val="20"/>
              </w:rPr>
              <w:t>1,5</w:t>
            </w: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r w:rsidRPr="00731681">
              <w:rPr>
                <w:sz w:val="20"/>
              </w:rPr>
              <w:t>1,5</w:t>
            </w: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r w:rsidRPr="00731681">
              <w:rPr>
                <w:sz w:val="20"/>
              </w:rPr>
              <w:t>1,5</w:t>
            </w:r>
          </w:p>
        </w:tc>
      </w:tr>
      <w:tr w:rsidR="00731681" w:rsidRPr="00731681" w:rsidTr="001D0A69">
        <w:trPr>
          <w:cantSplit/>
          <w:trHeight w:val="231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i/>
                <w:sz w:val="20"/>
              </w:rPr>
            </w:pPr>
            <w:r w:rsidRPr="00731681">
              <w:rPr>
                <w:b/>
                <w:i/>
                <w:sz w:val="20"/>
              </w:rPr>
              <w:t>- федеральный бюджет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3,0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0,5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0,5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0,5</w:t>
            </w: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0,5</w:t>
            </w: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0,5</w:t>
            </w:r>
          </w:p>
        </w:tc>
      </w:tr>
      <w:tr w:rsidR="00731681" w:rsidRPr="00731681" w:rsidTr="001D0A69">
        <w:trPr>
          <w:cantSplit/>
          <w:trHeight w:val="231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i/>
                <w:sz w:val="20"/>
              </w:rPr>
            </w:pPr>
            <w:r w:rsidRPr="00731681">
              <w:rPr>
                <w:b/>
                <w:i/>
                <w:sz w:val="20"/>
              </w:rPr>
              <w:t>- региональный бюджет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3,24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r w:rsidRPr="00731681">
              <w:rPr>
                <w:sz w:val="20"/>
              </w:rPr>
              <w:t>0,54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r w:rsidRPr="00731681">
              <w:rPr>
                <w:sz w:val="20"/>
              </w:rPr>
              <w:t>0,54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r w:rsidRPr="00731681">
              <w:rPr>
                <w:sz w:val="20"/>
              </w:rPr>
              <w:t>0,54</w:t>
            </w: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r w:rsidRPr="00731681">
              <w:rPr>
                <w:sz w:val="20"/>
              </w:rPr>
              <w:t>0,54</w:t>
            </w: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r w:rsidRPr="00731681">
              <w:rPr>
                <w:sz w:val="20"/>
              </w:rPr>
              <w:t>0,54</w:t>
            </w:r>
          </w:p>
        </w:tc>
      </w:tr>
      <w:tr w:rsidR="00731681" w:rsidRPr="00731681" w:rsidTr="001D0A69">
        <w:trPr>
          <w:cantSplit/>
          <w:trHeight w:val="231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i/>
                <w:sz w:val="20"/>
              </w:rPr>
            </w:pPr>
            <w:r w:rsidRPr="00731681">
              <w:rPr>
                <w:b/>
                <w:i/>
                <w:sz w:val="20"/>
              </w:rPr>
              <w:t>- районный бюджет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0,06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r w:rsidRPr="00731681">
              <w:rPr>
                <w:sz w:val="20"/>
              </w:rPr>
              <w:t>0,01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r w:rsidRPr="00731681">
              <w:rPr>
                <w:sz w:val="20"/>
              </w:rPr>
              <w:t>0,01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r w:rsidRPr="00731681">
              <w:rPr>
                <w:sz w:val="20"/>
              </w:rPr>
              <w:t>0,01</w:t>
            </w: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r w:rsidRPr="00731681">
              <w:rPr>
                <w:sz w:val="20"/>
              </w:rPr>
              <w:t>0,01</w:t>
            </w: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r w:rsidRPr="00731681">
              <w:rPr>
                <w:sz w:val="20"/>
              </w:rPr>
              <w:t>0,01</w:t>
            </w:r>
          </w:p>
        </w:tc>
      </w:tr>
      <w:tr w:rsidR="00731681" w:rsidRPr="00731681" w:rsidTr="001D0A69">
        <w:trPr>
          <w:cantSplit/>
          <w:trHeight w:val="231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i/>
                <w:sz w:val="20"/>
              </w:rPr>
            </w:pPr>
            <w:r w:rsidRPr="00731681">
              <w:rPr>
                <w:b/>
                <w:i/>
                <w:sz w:val="20"/>
              </w:rPr>
              <w:t>- бюджет МО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</w:tr>
      <w:tr w:rsidR="00731681" w:rsidRPr="00731681" w:rsidTr="001D0A69">
        <w:trPr>
          <w:cantSplit/>
          <w:trHeight w:val="231"/>
        </w:trPr>
        <w:tc>
          <w:tcPr>
            <w:tcW w:w="720" w:type="dxa"/>
            <w:vMerge/>
            <w:tcBorders>
              <w:left w:val="single" w:sz="20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i/>
                <w:sz w:val="20"/>
              </w:rPr>
            </w:pPr>
            <w:r w:rsidRPr="00731681">
              <w:rPr>
                <w:b/>
                <w:i/>
                <w:sz w:val="20"/>
              </w:rPr>
              <w:t>- внебюджетные источники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2,7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r w:rsidRPr="00731681">
              <w:rPr>
                <w:sz w:val="20"/>
              </w:rPr>
              <w:t>0,45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r w:rsidRPr="00731681">
              <w:rPr>
                <w:sz w:val="20"/>
              </w:rPr>
              <w:t>0,45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r w:rsidRPr="00731681">
              <w:rPr>
                <w:sz w:val="20"/>
              </w:rPr>
              <w:t>0,45</w:t>
            </w: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r w:rsidRPr="00731681">
              <w:rPr>
                <w:sz w:val="20"/>
              </w:rPr>
              <w:t>0,45</w:t>
            </w: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r w:rsidRPr="00731681">
              <w:rPr>
                <w:sz w:val="20"/>
              </w:rPr>
              <w:t>0,45</w:t>
            </w:r>
          </w:p>
        </w:tc>
      </w:tr>
      <w:tr w:rsidR="00731681" w:rsidRPr="00731681" w:rsidTr="001D0A69">
        <w:trPr>
          <w:cantSplit/>
          <w:trHeight w:val="231"/>
        </w:trPr>
        <w:tc>
          <w:tcPr>
            <w:tcW w:w="720" w:type="dxa"/>
            <w:vMerge w:val="restart"/>
            <w:tcBorders>
              <w:lef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  <w:r w:rsidRPr="00731681">
              <w:rPr>
                <w:sz w:val="20"/>
              </w:rPr>
              <w:t>2.4</w:t>
            </w:r>
          </w:p>
        </w:tc>
        <w:tc>
          <w:tcPr>
            <w:tcW w:w="3600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  <w:proofErr w:type="spellStart"/>
            <w:r w:rsidRPr="00731681">
              <w:rPr>
                <w:sz w:val="20"/>
              </w:rPr>
              <w:t>Каньгушанское</w:t>
            </w:r>
            <w:proofErr w:type="spellEnd"/>
            <w:r w:rsidRPr="00731681">
              <w:rPr>
                <w:sz w:val="20"/>
              </w:rPr>
              <w:t xml:space="preserve"> сельское поселение</w:t>
            </w: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sz w:val="20"/>
              </w:rPr>
            </w:pPr>
            <w:r w:rsidRPr="00731681">
              <w:rPr>
                <w:b/>
                <w:sz w:val="20"/>
              </w:rPr>
              <w:t>Объем финансирования – всего,</w:t>
            </w:r>
          </w:p>
          <w:p w:rsidR="00731681" w:rsidRPr="00731681" w:rsidRDefault="00731681" w:rsidP="00731681">
            <w:pPr>
              <w:ind w:right="-108"/>
              <w:rPr>
                <w:sz w:val="20"/>
              </w:rPr>
            </w:pPr>
            <w:r w:rsidRPr="00731681">
              <w:rPr>
                <w:sz w:val="20"/>
              </w:rPr>
              <w:t>в том числе за счет средств: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10,5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1,5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1,5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1,5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1,5</w:t>
            </w: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1,5</w:t>
            </w: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1,5</w:t>
            </w:r>
          </w:p>
        </w:tc>
      </w:tr>
      <w:tr w:rsidR="00731681" w:rsidRPr="00731681" w:rsidTr="001D0A69">
        <w:trPr>
          <w:cantSplit/>
          <w:trHeight w:val="231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i/>
                <w:sz w:val="20"/>
              </w:rPr>
            </w:pPr>
            <w:r w:rsidRPr="00731681">
              <w:rPr>
                <w:b/>
                <w:i/>
                <w:sz w:val="20"/>
              </w:rPr>
              <w:t>- федеральный бюджет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3,5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0,5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/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r w:rsidRPr="00731681">
              <w:rPr>
                <w:sz w:val="20"/>
              </w:rPr>
              <w:t>0,5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r w:rsidRPr="00731681">
              <w:rPr>
                <w:sz w:val="20"/>
              </w:rPr>
              <w:t>0,5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r w:rsidRPr="00731681">
              <w:rPr>
                <w:sz w:val="20"/>
              </w:rPr>
              <w:t>0,5</w:t>
            </w: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r w:rsidRPr="00731681">
              <w:rPr>
                <w:sz w:val="20"/>
              </w:rPr>
              <w:t>0,5</w:t>
            </w: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r w:rsidRPr="00731681">
              <w:rPr>
                <w:sz w:val="20"/>
              </w:rPr>
              <w:t>0,5</w:t>
            </w:r>
          </w:p>
        </w:tc>
      </w:tr>
      <w:tr w:rsidR="00731681" w:rsidRPr="00731681" w:rsidTr="001D0A69">
        <w:trPr>
          <w:cantSplit/>
          <w:trHeight w:val="231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i/>
                <w:sz w:val="20"/>
              </w:rPr>
            </w:pPr>
            <w:r w:rsidRPr="00731681">
              <w:rPr>
                <w:b/>
                <w:i/>
                <w:sz w:val="20"/>
              </w:rPr>
              <w:t>- региональный бюджет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3,78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0,54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/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r w:rsidRPr="00731681">
              <w:rPr>
                <w:sz w:val="20"/>
              </w:rPr>
              <w:t>0,54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r w:rsidRPr="00731681">
              <w:rPr>
                <w:sz w:val="20"/>
              </w:rPr>
              <w:t>0,54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r w:rsidRPr="00731681">
              <w:rPr>
                <w:sz w:val="20"/>
              </w:rPr>
              <w:t>0,54</w:t>
            </w: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r w:rsidRPr="00731681">
              <w:rPr>
                <w:sz w:val="20"/>
              </w:rPr>
              <w:t>0,54</w:t>
            </w: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r w:rsidRPr="00731681">
              <w:rPr>
                <w:sz w:val="20"/>
              </w:rPr>
              <w:t>0,54</w:t>
            </w:r>
          </w:p>
        </w:tc>
      </w:tr>
      <w:tr w:rsidR="00731681" w:rsidRPr="00731681" w:rsidTr="001D0A69">
        <w:trPr>
          <w:cantSplit/>
          <w:trHeight w:val="231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i/>
                <w:sz w:val="20"/>
              </w:rPr>
            </w:pPr>
            <w:r w:rsidRPr="00731681">
              <w:rPr>
                <w:b/>
                <w:i/>
                <w:sz w:val="20"/>
              </w:rPr>
              <w:t>- районный бюджет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0,07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0,01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0,01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0,01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0,01</w:t>
            </w: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0,01</w:t>
            </w: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0,01</w:t>
            </w:r>
          </w:p>
        </w:tc>
      </w:tr>
      <w:tr w:rsidR="00731681" w:rsidRPr="00731681" w:rsidTr="001D0A69">
        <w:trPr>
          <w:cantSplit/>
          <w:trHeight w:val="231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i/>
                <w:sz w:val="20"/>
              </w:rPr>
            </w:pPr>
            <w:r w:rsidRPr="00731681">
              <w:rPr>
                <w:b/>
                <w:i/>
                <w:sz w:val="20"/>
              </w:rPr>
              <w:t>- бюджет МО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/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/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/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/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/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</w:tr>
      <w:tr w:rsidR="00731681" w:rsidRPr="00731681" w:rsidTr="001D0A69">
        <w:trPr>
          <w:cantSplit/>
          <w:trHeight w:val="231"/>
        </w:trPr>
        <w:tc>
          <w:tcPr>
            <w:tcW w:w="720" w:type="dxa"/>
            <w:vMerge/>
            <w:tcBorders>
              <w:left w:val="single" w:sz="20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i/>
                <w:sz w:val="20"/>
              </w:rPr>
            </w:pPr>
            <w:r w:rsidRPr="00731681">
              <w:rPr>
                <w:b/>
                <w:i/>
                <w:sz w:val="20"/>
              </w:rPr>
              <w:t>- внебюджетные источники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3,15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0,45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0,45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0,45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0,45</w:t>
            </w: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0,45</w:t>
            </w: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0,45</w:t>
            </w:r>
          </w:p>
        </w:tc>
      </w:tr>
      <w:tr w:rsidR="00731681" w:rsidRPr="00731681" w:rsidTr="001D0A69">
        <w:trPr>
          <w:cantSplit/>
          <w:trHeight w:val="225"/>
        </w:trPr>
        <w:tc>
          <w:tcPr>
            <w:tcW w:w="720" w:type="dxa"/>
            <w:vMerge w:val="restart"/>
            <w:tcBorders>
              <w:top w:val="single" w:sz="8" w:space="0" w:color="000000"/>
              <w:lef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sz w:val="20"/>
              </w:rPr>
            </w:pPr>
            <w:r w:rsidRPr="00731681">
              <w:rPr>
                <w:b/>
                <w:sz w:val="20"/>
              </w:rPr>
              <w:t>3</w:t>
            </w:r>
          </w:p>
        </w:tc>
        <w:tc>
          <w:tcPr>
            <w:tcW w:w="3600" w:type="dxa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sz w:val="18"/>
              </w:rPr>
            </w:pPr>
            <w:r w:rsidRPr="00731681">
              <w:rPr>
                <w:b/>
                <w:sz w:val="18"/>
              </w:rPr>
              <w:t xml:space="preserve">Строительство общеобразовательных учреждений – </w:t>
            </w:r>
            <w:proofErr w:type="gramStart"/>
            <w:r w:rsidRPr="00731681">
              <w:rPr>
                <w:b/>
                <w:sz w:val="18"/>
              </w:rPr>
              <w:t>всего</w:t>
            </w:r>
            <w:proofErr w:type="gramEnd"/>
            <w:r w:rsidRPr="00731681">
              <w:rPr>
                <w:b/>
                <w:sz w:val="18"/>
              </w:rPr>
              <w:br/>
              <w:t>в том числе в разрезе сельских поселений:</w:t>
            </w:r>
          </w:p>
        </w:tc>
        <w:tc>
          <w:tcPr>
            <w:tcW w:w="3240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sz w:val="20"/>
              </w:rPr>
            </w:pPr>
            <w:r w:rsidRPr="00731681">
              <w:rPr>
                <w:b/>
                <w:sz w:val="20"/>
              </w:rPr>
              <w:t>Объем финансирования – всего,</w:t>
            </w:r>
          </w:p>
          <w:p w:rsidR="00731681" w:rsidRPr="00731681" w:rsidRDefault="00731681" w:rsidP="00731681">
            <w:pPr>
              <w:ind w:right="-108"/>
              <w:rPr>
                <w:sz w:val="20"/>
              </w:rPr>
            </w:pPr>
            <w:r w:rsidRPr="00731681">
              <w:rPr>
                <w:sz w:val="20"/>
              </w:rPr>
              <w:t>в том числе за счет средств: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</w:tr>
      <w:tr w:rsidR="00731681" w:rsidRPr="00731681" w:rsidTr="001D0A69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i/>
                <w:sz w:val="20"/>
              </w:rPr>
            </w:pPr>
            <w:r w:rsidRPr="00731681">
              <w:rPr>
                <w:b/>
                <w:i/>
                <w:sz w:val="20"/>
              </w:rPr>
              <w:t>- федеральный бюджет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</w:tr>
      <w:tr w:rsidR="00731681" w:rsidRPr="00731681" w:rsidTr="001D0A69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i/>
                <w:sz w:val="20"/>
              </w:rPr>
            </w:pPr>
            <w:r w:rsidRPr="00731681">
              <w:rPr>
                <w:b/>
                <w:i/>
                <w:sz w:val="20"/>
              </w:rPr>
              <w:t>- региональный бюджет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</w:tr>
      <w:tr w:rsidR="00731681" w:rsidRPr="00731681" w:rsidTr="001D0A69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i/>
                <w:sz w:val="20"/>
              </w:rPr>
            </w:pPr>
            <w:r w:rsidRPr="00731681">
              <w:rPr>
                <w:b/>
                <w:i/>
                <w:sz w:val="20"/>
              </w:rPr>
              <w:t>- районный бюджет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</w:tr>
      <w:tr w:rsidR="00731681" w:rsidRPr="00731681" w:rsidTr="001D0A69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i/>
                <w:sz w:val="20"/>
              </w:rPr>
            </w:pPr>
            <w:r w:rsidRPr="00731681">
              <w:rPr>
                <w:b/>
                <w:i/>
                <w:sz w:val="20"/>
              </w:rPr>
              <w:t>- бюджет МО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</w:tr>
      <w:tr w:rsidR="00731681" w:rsidRPr="00731681" w:rsidTr="001D0A69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i/>
                <w:sz w:val="20"/>
              </w:rPr>
            </w:pPr>
            <w:r w:rsidRPr="00731681">
              <w:rPr>
                <w:b/>
                <w:i/>
                <w:sz w:val="20"/>
              </w:rPr>
              <w:t>- внебюджетные источники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</w:tr>
      <w:tr w:rsidR="00731681" w:rsidRPr="00731681" w:rsidTr="001D0A69">
        <w:trPr>
          <w:cantSplit/>
          <w:trHeight w:val="225"/>
        </w:trPr>
        <w:tc>
          <w:tcPr>
            <w:tcW w:w="720" w:type="dxa"/>
            <w:vMerge w:val="restart"/>
            <w:tcBorders>
              <w:top w:val="single" w:sz="8" w:space="0" w:color="000000"/>
              <w:lef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sz w:val="20"/>
              </w:rPr>
            </w:pPr>
            <w:r w:rsidRPr="00731681">
              <w:rPr>
                <w:b/>
                <w:sz w:val="20"/>
              </w:rPr>
              <w:t>4</w:t>
            </w:r>
          </w:p>
        </w:tc>
        <w:tc>
          <w:tcPr>
            <w:tcW w:w="3600" w:type="dxa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sz w:val="18"/>
              </w:rPr>
            </w:pPr>
            <w:r w:rsidRPr="00731681">
              <w:rPr>
                <w:b/>
                <w:sz w:val="18"/>
              </w:rPr>
              <w:t>Строительство фельдшерско-акушерских пунктов и офисов врача общей практик</w:t>
            </w:r>
            <w:proofErr w:type="gramStart"/>
            <w:r w:rsidRPr="00731681">
              <w:rPr>
                <w:b/>
                <w:sz w:val="18"/>
              </w:rPr>
              <w:t>и–</w:t>
            </w:r>
            <w:proofErr w:type="gramEnd"/>
            <w:r w:rsidRPr="00731681">
              <w:rPr>
                <w:b/>
                <w:sz w:val="18"/>
              </w:rPr>
              <w:t xml:space="preserve"> всего,</w:t>
            </w:r>
          </w:p>
          <w:p w:rsidR="00731681" w:rsidRPr="00731681" w:rsidRDefault="00731681" w:rsidP="00731681">
            <w:pPr>
              <w:ind w:right="-108"/>
              <w:rPr>
                <w:b/>
                <w:sz w:val="18"/>
              </w:rPr>
            </w:pPr>
            <w:r w:rsidRPr="00731681">
              <w:rPr>
                <w:b/>
                <w:sz w:val="18"/>
              </w:rPr>
              <w:t xml:space="preserve"> в том числе в разрезе сельских поселений:</w:t>
            </w:r>
          </w:p>
        </w:tc>
        <w:tc>
          <w:tcPr>
            <w:tcW w:w="3240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sz w:val="20"/>
              </w:rPr>
            </w:pPr>
            <w:r w:rsidRPr="00731681">
              <w:rPr>
                <w:b/>
                <w:sz w:val="20"/>
              </w:rPr>
              <w:t>Объем финансирования – всего,</w:t>
            </w:r>
          </w:p>
          <w:p w:rsidR="00731681" w:rsidRPr="00731681" w:rsidRDefault="00731681" w:rsidP="00731681">
            <w:pPr>
              <w:ind w:right="-108"/>
              <w:rPr>
                <w:sz w:val="20"/>
              </w:rPr>
            </w:pPr>
            <w:r w:rsidRPr="00731681">
              <w:rPr>
                <w:sz w:val="20"/>
              </w:rPr>
              <w:t>в том числе за счет средств: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6,6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2,0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2,2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2,4</w:t>
            </w:r>
          </w:p>
        </w:tc>
        <w:tc>
          <w:tcPr>
            <w:tcW w:w="115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</w:tr>
      <w:tr w:rsidR="00731681" w:rsidRPr="00731681" w:rsidTr="001D0A69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i/>
                <w:sz w:val="20"/>
              </w:rPr>
            </w:pPr>
            <w:r w:rsidRPr="00731681">
              <w:rPr>
                <w:b/>
                <w:i/>
                <w:sz w:val="20"/>
              </w:rPr>
              <w:t>- федеральный бюджет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6,6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2,0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2,2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2,4</w:t>
            </w: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i/>
                <w:sz w:val="20"/>
              </w:rPr>
            </w:pPr>
          </w:p>
        </w:tc>
      </w:tr>
      <w:tr w:rsidR="00731681" w:rsidRPr="00731681" w:rsidTr="001D0A69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i/>
                <w:sz w:val="20"/>
              </w:rPr>
            </w:pPr>
            <w:r w:rsidRPr="00731681">
              <w:rPr>
                <w:b/>
                <w:i/>
                <w:sz w:val="20"/>
              </w:rPr>
              <w:t>- региональный бюджет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i/>
                <w:sz w:val="20"/>
              </w:rPr>
            </w:pPr>
          </w:p>
        </w:tc>
      </w:tr>
      <w:tr w:rsidR="00731681" w:rsidRPr="00731681" w:rsidTr="001D0A69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i/>
                <w:sz w:val="20"/>
              </w:rPr>
            </w:pPr>
            <w:r w:rsidRPr="00731681">
              <w:rPr>
                <w:b/>
                <w:i/>
                <w:sz w:val="20"/>
              </w:rPr>
              <w:t>- районный бюджет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i/>
                <w:sz w:val="20"/>
              </w:rPr>
            </w:pPr>
          </w:p>
        </w:tc>
      </w:tr>
      <w:tr w:rsidR="00731681" w:rsidRPr="00731681" w:rsidTr="001D0A69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i/>
                <w:sz w:val="20"/>
              </w:rPr>
            </w:pPr>
            <w:r w:rsidRPr="00731681">
              <w:rPr>
                <w:b/>
                <w:i/>
                <w:sz w:val="20"/>
              </w:rPr>
              <w:t>- бюджет МО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i/>
                <w:sz w:val="20"/>
              </w:rPr>
            </w:pPr>
          </w:p>
        </w:tc>
      </w:tr>
      <w:tr w:rsidR="00731681" w:rsidRPr="00731681" w:rsidTr="001D0A69">
        <w:trPr>
          <w:cantSplit/>
          <w:trHeight w:val="217"/>
        </w:trPr>
        <w:tc>
          <w:tcPr>
            <w:tcW w:w="720" w:type="dxa"/>
            <w:vMerge/>
            <w:tcBorders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i/>
                <w:sz w:val="20"/>
              </w:rPr>
            </w:pPr>
            <w:r w:rsidRPr="00731681">
              <w:rPr>
                <w:b/>
                <w:i/>
                <w:sz w:val="20"/>
              </w:rPr>
              <w:t>- внебюджетные источники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i/>
                <w:sz w:val="20"/>
              </w:rPr>
            </w:pPr>
          </w:p>
        </w:tc>
      </w:tr>
      <w:tr w:rsidR="00731681" w:rsidRPr="00731681" w:rsidTr="001D0A69">
        <w:trPr>
          <w:cantSplit/>
          <w:trHeight w:val="225"/>
        </w:trPr>
        <w:tc>
          <w:tcPr>
            <w:tcW w:w="720" w:type="dxa"/>
            <w:tcBorders>
              <w:top w:val="single" w:sz="8" w:space="0" w:color="000000"/>
              <w:lef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3600" w:type="dxa"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sz w:val="18"/>
              </w:rPr>
            </w:pPr>
            <w:proofErr w:type="spellStart"/>
            <w:r w:rsidRPr="00731681">
              <w:rPr>
                <w:b/>
                <w:sz w:val="18"/>
              </w:rPr>
              <w:t>Стародевиченское</w:t>
            </w:r>
            <w:proofErr w:type="spellEnd"/>
            <w:r w:rsidRPr="00731681">
              <w:rPr>
                <w:b/>
                <w:sz w:val="18"/>
              </w:rPr>
              <w:t xml:space="preserve"> сельское поселение</w:t>
            </w:r>
          </w:p>
        </w:tc>
        <w:tc>
          <w:tcPr>
            <w:tcW w:w="3240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sz w:val="20"/>
              </w:rPr>
            </w:pPr>
            <w:r w:rsidRPr="00731681">
              <w:rPr>
                <w:b/>
                <w:sz w:val="20"/>
              </w:rPr>
              <w:t>Объем финансирования – всего,</w:t>
            </w:r>
          </w:p>
          <w:p w:rsidR="00731681" w:rsidRPr="00731681" w:rsidRDefault="00731681" w:rsidP="00731681">
            <w:pPr>
              <w:ind w:right="-108"/>
              <w:rPr>
                <w:sz w:val="20"/>
              </w:rPr>
            </w:pPr>
            <w:r w:rsidRPr="00731681">
              <w:rPr>
                <w:sz w:val="20"/>
              </w:rPr>
              <w:t>в том числе за счет средств: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2,0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2,0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</w:tr>
      <w:tr w:rsidR="00731681" w:rsidRPr="00731681" w:rsidTr="001D0A69">
        <w:trPr>
          <w:cantSplit/>
          <w:trHeight w:val="225"/>
        </w:trPr>
        <w:tc>
          <w:tcPr>
            <w:tcW w:w="720" w:type="dxa"/>
            <w:tcBorders>
              <w:top w:val="single" w:sz="8" w:space="0" w:color="000000"/>
              <w:lef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3600" w:type="dxa"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sz w:val="18"/>
              </w:rPr>
            </w:pPr>
          </w:p>
        </w:tc>
        <w:tc>
          <w:tcPr>
            <w:tcW w:w="3240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i/>
                <w:sz w:val="20"/>
              </w:rPr>
            </w:pPr>
            <w:r w:rsidRPr="00731681">
              <w:rPr>
                <w:b/>
                <w:i/>
                <w:sz w:val="20"/>
              </w:rPr>
              <w:t>- федеральный бюджет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2,0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2,0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</w:tr>
      <w:tr w:rsidR="00731681" w:rsidRPr="00731681" w:rsidTr="001D0A69">
        <w:trPr>
          <w:cantSplit/>
          <w:trHeight w:val="225"/>
        </w:trPr>
        <w:tc>
          <w:tcPr>
            <w:tcW w:w="720" w:type="dxa"/>
            <w:tcBorders>
              <w:top w:val="single" w:sz="8" w:space="0" w:color="000000"/>
              <w:lef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3600" w:type="dxa"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sz w:val="18"/>
              </w:rPr>
            </w:pPr>
          </w:p>
        </w:tc>
        <w:tc>
          <w:tcPr>
            <w:tcW w:w="3240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i/>
                <w:sz w:val="20"/>
              </w:rPr>
            </w:pPr>
            <w:r w:rsidRPr="00731681">
              <w:rPr>
                <w:b/>
                <w:i/>
                <w:sz w:val="20"/>
              </w:rPr>
              <w:t>- региональный бюджет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</w:tr>
      <w:tr w:rsidR="00731681" w:rsidRPr="00731681" w:rsidTr="001D0A69">
        <w:trPr>
          <w:cantSplit/>
          <w:trHeight w:val="225"/>
        </w:trPr>
        <w:tc>
          <w:tcPr>
            <w:tcW w:w="720" w:type="dxa"/>
            <w:tcBorders>
              <w:top w:val="single" w:sz="8" w:space="0" w:color="000000"/>
              <w:lef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3600" w:type="dxa"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sz w:val="18"/>
              </w:rPr>
            </w:pPr>
          </w:p>
        </w:tc>
        <w:tc>
          <w:tcPr>
            <w:tcW w:w="3240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i/>
                <w:sz w:val="20"/>
              </w:rPr>
            </w:pPr>
            <w:r w:rsidRPr="00731681">
              <w:rPr>
                <w:b/>
                <w:i/>
                <w:sz w:val="20"/>
              </w:rPr>
              <w:t>- районный бюджет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</w:tr>
      <w:tr w:rsidR="00731681" w:rsidRPr="00731681" w:rsidTr="001D0A69">
        <w:trPr>
          <w:cantSplit/>
          <w:trHeight w:val="225"/>
        </w:trPr>
        <w:tc>
          <w:tcPr>
            <w:tcW w:w="720" w:type="dxa"/>
            <w:tcBorders>
              <w:top w:val="single" w:sz="8" w:space="0" w:color="000000"/>
              <w:lef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3600" w:type="dxa"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sz w:val="18"/>
              </w:rPr>
            </w:pPr>
          </w:p>
        </w:tc>
        <w:tc>
          <w:tcPr>
            <w:tcW w:w="3240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i/>
                <w:sz w:val="20"/>
              </w:rPr>
            </w:pPr>
            <w:r w:rsidRPr="00731681">
              <w:rPr>
                <w:b/>
                <w:i/>
                <w:sz w:val="20"/>
              </w:rPr>
              <w:t>- бюджет МО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</w:tr>
      <w:tr w:rsidR="00731681" w:rsidRPr="00731681" w:rsidTr="001D0A69">
        <w:trPr>
          <w:cantSplit/>
          <w:trHeight w:val="225"/>
        </w:trPr>
        <w:tc>
          <w:tcPr>
            <w:tcW w:w="720" w:type="dxa"/>
            <w:tcBorders>
              <w:top w:val="single" w:sz="8" w:space="0" w:color="000000"/>
              <w:lef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3600" w:type="dxa"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sz w:val="18"/>
              </w:rPr>
            </w:pPr>
          </w:p>
        </w:tc>
        <w:tc>
          <w:tcPr>
            <w:tcW w:w="3240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i/>
                <w:sz w:val="20"/>
              </w:rPr>
            </w:pPr>
            <w:r w:rsidRPr="00731681">
              <w:rPr>
                <w:b/>
                <w:i/>
                <w:sz w:val="20"/>
              </w:rPr>
              <w:t>- внебюджетные источники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</w:tr>
      <w:tr w:rsidR="00731681" w:rsidRPr="00731681" w:rsidTr="001D0A69">
        <w:trPr>
          <w:cantSplit/>
          <w:trHeight w:val="225"/>
        </w:trPr>
        <w:tc>
          <w:tcPr>
            <w:tcW w:w="720" w:type="dxa"/>
            <w:tcBorders>
              <w:top w:val="single" w:sz="8" w:space="0" w:color="000000"/>
              <w:lef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3600" w:type="dxa"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sz w:val="18"/>
              </w:rPr>
            </w:pPr>
            <w:proofErr w:type="spellStart"/>
            <w:r w:rsidRPr="00731681">
              <w:rPr>
                <w:b/>
                <w:sz w:val="18"/>
              </w:rPr>
              <w:t>Большемордовско-Пошатское</w:t>
            </w:r>
            <w:proofErr w:type="spellEnd"/>
            <w:r w:rsidRPr="00731681">
              <w:rPr>
                <w:b/>
                <w:sz w:val="18"/>
              </w:rPr>
              <w:t xml:space="preserve"> сельское поселение</w:t>
            </w:r>
          </w:p>
        </w:tc>
        <w:tc>
          <w:tcPr>
            <w:tcW w:w="3240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sz w:val="20"/>
              </w:rPr>
            </w:pPr>
            <w:r w:rsidRPr="00731681">
              <w:rPr>
                <w:b/>
                <w:sz w:val="20"/>
              </w:rPr>
              <w:t>Объем финансирования – всего,</w:t>
            </w:r>
          </w:p>
          <w:p w:rsidR="00731681" w:rsidRPr="00731681" w:rsidRDefault="00731681" w:rsidP="00731681">
            <w:pPr>
              <w:ind w:right="-108"/>
              <w:rPr>
                <w:sz w:val="20"/>
              </w:rPr>
            </w:pPr>
            <w:r w:rsidRPr="00731681">
              <w:rPr>
                <w:sz w:val="20"/>
              </w:rPr>
              <w:t>в том числе за счет средств: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2,2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2,2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</w:tr>
      <w:tr w:rsidR="00731681" w:rsidRPr="00731681" w:rsidTr="001D0A69">
        <w:trPr>
          <w:cantSplit/>
          <w:trHeight w:val="225"/>
        </w:trPr>
        <w:tc>
          <w:tcPr>
            <w:tcW w:w="720" w:type="dxa"/>
            <w:tcBorders>
              <w:top w:val="single" w:sz="8" w:space="0" w:color="000000"/>
              <w:lef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3600" w:type="dxa"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sz w:val="18"/>
              </w:rPr>
            </w:pPr>
          </w:p>
        </w:tc>
        <w:tc>
          <w:tcPr>
            <w:tcW w:w="3240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i/>
                <w:sz w:val="20"/>
              </w:rPr>
            </w:pPr>
            <w:r w:rsidRPr="00731681">
              <w:rPr>
                <w:b/>
                <w:i/>
                <w:sz w:val="20"/>
              </w:rPr>
              <w:t>- федеральный бюджет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2,2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2,2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</w:tr>
      <w:tr w:rsidR="00731681" w:rsidRPr="00731681" w:rsidTr="001D0A69">
        <w:trPr>
          <w:cantSplit/>
          <w:trHeight w:val="225"/>
        </w:trPr>
        <w:tc>
          <w:tcPr>
            <w:tcW w:w="720" w:type="dxa"/>
            <w:tcBorders>
              <w:top w:val="single" w:sz="8" w:space="0" w:color="000000"/>
              <w:lef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3600" w:type="dxa"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sz w:val="18"/>
              </w:rPr>
            </w:pPr>
          </w:p>
        </w:tc>
        <w:tc>
          <w:tcPr>
            <w:tcW w:w="3240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i/>
                <w:sz w:val="20"/>
              </w:rPr>
            </w:pPr>
            <w:r w:rsidRPr="00731681">
              <w:rPr>
                <w:b/>
                <w:i/>
                <w:sz w:val="20"/>
              </w:rPr>
              <w:t>- региональный бюджет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</w:tr>
      <w:tr w:rsidR="00731681" w:rsidRPr="00731681" w:rsidTr="001D0A69">
        <w:trPr>
          <w:cantSplit/>
          <w:trHeight w:val="225"/>
        </w:trPr>
        <w:tc>
          <w:tcPr>
            <w:tcW w:w="720" w:type="dxa"/>
            <w:tcBorders>
              <w:top w:val="single" w:sz="8" w:space="0" w:color="000000"/>
              <w:lef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3600" w:type="dxa"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sz w:val="18"/>
              </w:rPr>
            </w:pPr>
          </w:p>
        </w:tc>
        <w:tc>
          <w:tcPr>
            <w:tcW w:w="3240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i/>
                <w:sz w:val="20"/>
              </w:rPr>
            </w:pPr>
            <w:r w:rsidRPr="00731681">
              <w:rPr>
                <w:b/>
                <w:i/>
                <w:sz w:val="20"/>
              </w:rPr>
              <w:t>- районный бюджет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</w:tr>
      <w:tr w:rsidR="00731681" w:rsidRPr="00731681" w:rsidTr="001D0A69">
        <w:trPr>
          <w:cantSplit/>
          <w:trHeight w:val="225"/>
        </w:trPr>
        <w:tc>
          <w:tcPr>
            <w:tcW w:w="720" w:type="dxa"/>
            <w:tcBorders>
              <w:top w:val="single" w:sz="8" w:space="0" w:color="000000"/>
              <w:lef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3600" w:type="dxa"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sz w:val="18"/>
              </w:rPr>
            </w:pPr>
          </w:p>
        </w:tc>
        <w:tc>
          <w:tcPr>
            <w:tcW w:w="3240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i/>
                <w:sz w:val="20"/>
              </w:rPr>
            </w:pPr>
            <w:r w:rsidRPr="00731681">
              <w:rPr>
                <w:b/>
                <w:i/>
                <w:sz w:val="20"/>
              </w:rPr>
              <w:t>- бюджет МО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</w:tr>
      <w:tr w:rsidR="00731681" w:rsidRPr="00731681" w:rsidTr="001D0A69">
        <w:trPr>
          <w:cantSplit/>
          <w:trHeight w:val="225"/>
        </w:trPr>
        <w:tc>
          <w:tcPr>
            <w:tcW w:w="720" w:type="dxa"/>
            <w:tcBorders>
              <w:top w:val="single" w:sz="8" w:space="0" w:color="000000"/>
              <w:lef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3600" w:type="dxa"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sz w:val="18"/>
              </w:rPr>
            </w:pPr>
          </w:p>
        </w:tc>
        <w:tc>
          <w:tcPr>
            <w:tcW w:w="3240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i/>
                <w:sz w:val="20"/>
              </w:rPr>
            </w:pPr>
            <w:r w:rsidRPr="00731681">
              <w:rPr>
                <w:b/>
                <w:i/>
                <w:sz w:val="20"/>
              </w:rPr>
              <w:t>- внебюджетные источники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</w:tr>
      <w:tr w:rsidR="00731681" w:rsidRPr="00731681" w:rsidTr="001D0A69">
        <w:trPr>
          <w:cantSplit/>
          <w:trHeight w:val="225"/>
        </w:trPr>
        <w:tc>
          <w:tcPr>
            <w:tcW w:w="720" w:type="dxa"/>
            <w:tcBorders>
              <w:top w:val="single" w:sz="8" w:space="0" w:color="000000"/>
              <w:lef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3600" w:type="dxa"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sz w:val="18"/>
              </w:rPr>
            </w:pPr>
            <w:proofErr w:type="spellStart"/>
            <w:r w:rsidRPr="00731681">
              <w:rPr>
                <w:b/>
                <w:sz w:val="18"/>
              </w:rPr>
              <w:t>Каньгушанское</w:t>
            </w:r>
            <w:proofErr w:type="spellEnd"/>
            <w:r w:rsidRPr="00731681">
              <w:rPr>
                <w:b/>
                <w:sz w:val="18"/>
              </w:rPr>
              <w:t xml:space="preserve"> сельское поселение</w:t>
            </w:r>
          </w:p>
        </w:tc>
        <w:tc>
          <w:tcPr>
            <w:tcW w:w="3240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sz w:val="20"/>
              </w:rPr>
            </w:pPr>
            <w:r w:rsidRPr="00731681">
              <w:rPr>
                <w:b/>
                <w:sz w:val="20"/>
              </w:rPr>
              <w:t>Объем финансирования – всего,</w:t>
            </w:r>
          </w:p>
          <w:p w:rsidR="00731681" w:rsidRPr="00731681" w:rsidRDefault="00731681" w:rsidP="00731681">
            <w:pPr>
              <w:ind w:right="-108"/>
              <w:rPr>
                <w:sz w:val="20"/>
              </w:rPr>
            </w:pPr>
            <w:r w:rsidRPr="00731681">
              <w:rPr>
                <w:sz w:val="20"/>
              </w:rPr>
              <w:t>в том числе за счет средств: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2,4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2,4</w:t>
            </w:r>
          </w:p>
        </w:tc>
        <w:tc>
          <w:tcPr>
            <w:tcW w:w="115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</w:tr>
      <w:tr w:rsidR="00731681" w:rsidRPr="00731681" w:rsidTr="001D0A69">
        <w:trPr>
          <w:cantSplit/>
          <w:trHeight w:val="225"/>
        </w:trPr>
        <w:tc>
          <w:tcPr>
            <w:tcW w:w="720" w:type="dxa"/>
            <w:tcBorders>
              <w:top w:val="single" w:sz="8" w:space="0" w:color="000000"/>
              <w:lef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3600" w:type="dxa"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sz w:val="18"/>
              </w:rPr>
            </w:pPr>
          </w:p>
        </w:tc>
        <w:tc>
          <w:tcPr>
            <w:tcW w:w="3240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i/>
                <w:sz w:val="20"/>
              </w:rPr>
            </w:pPr>
            <w:r w:rsidRPr="00731681">
              <w:rPr>
                <w:b/>
                <w:i/>
                <w:sz w:val="20"/>
              </w:rPr>
              <w:t>- федеральный бюджет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2,4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2,4</w:t>
            </w:r>
          </w:p>
        </w:tc>
        <w:tc>
          <w:tcPr>
            <w:tcW w:w="115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</w:tr>
      <w:tr w:rsidR="00731681" w:rsidRPr="00731681" w:rsidTr="001D0A69">
        <w:trPr>
          <w:cantSplit/>
          <w:trHeight w:val="225"/>
        </w:trPr>
        <w:tc>
          <w:tcPr>
            <w:tcW w:w="720" w:type="dxa"/>
            <w:tcBorders>
              <w:top w:val="single" w:sz="8" w:space="0" w:color="000000"/>
              <w:lef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3600" w:type="dxa"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sz w:val="18"/>
              </w:rPr>
            </w:pPr>
          </w:p>
        </w:tc>
        <w:tc>
          <w:tcPr>
            <w:tcW w:w="3240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i/>
                <w:sz w:val="20"/>
              </w:rPr>
            </w:pPr>
            <w:r w:rsidRPr="00731681">
              <w:rPr>
                <w:b/>
                <w:i/>
                <w:sz w:val="20"/>
              </w:rPr>
              <w:t>- региональный бюджет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</w:tr>
      <w:tr w:rsidR="00731681" w:rsidRPr="00731681" w:rsidTr="001D0A69">
        <w:trPr>
          <w:cantSplit/>
          <w:trHeight w:val="225"/>
        </w:trPr>
        <w:tc>
          <w:tcPr>
            <w:tcW w:w="720" w:type="dxa"/>
            <w:tcBorders>
              <w:top w:val="single" w:sz="8" w:space="0" w:color="000000"/>
              <w:lef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3600" w:type="dxa"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sz w:val="18"/>
              </w:rPr>
            </w:pPr>
          </w:p>
        </w:tc>
        <w:tc>
          <w:tcPr>
            <w:tcW w:w="3240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i/>
                <w:sz w:val="20"/>
              </w:rPr>
            </w:pPr>
            <w:r w:rsidRPr="00731681">
              <w:rPr>
                <w:b/>
                <w:i/>
                <w:sz w:val="20"/>
              </w:rPr>
              <w:t>- районный бюджет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</w:tr>
      <w:tr w:rsidR="00731681" w:rsidRPr="00731681" w:rsidTr="001D0A69">
        <w:trPr>
          <w:cantSplit/>
          <w:trHeight w:val="225"/>
        </w:trPr>
        <w:tc>
          <w:tcPr>
            <w:tcW w:w="720" w:type="dxa"/>
            <w:tcBorders>
              <w:top w:val="single" w:sz="8" w:space="0" w:color="000000"/>
              <w:lef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3600" w:type="dxa"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sz w:val="18"/>
              </w:rPr>
            </w:pPr>
          </w:p>
        </w:tc>
        <w:tc>
          <w:tcPr>
            <w:tcW w:w="3240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i/>
                <w:sz w:val="20"/>
              </w:rPr>
            </w:pPr>
            <w:r w:rsidRPr="00731681">
              <w:rPr>
                <w:b/>
                <w:i/>
                <w:sz w:val="20"/>
              </w:rPr>
              <w:t>- бюджет МО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</w:tr>
      <w:tr w:rsidR="00731681" w:rsidRPr="00731681" w:rsidTr="001D0A69">
        <w:trPr>
          <w:cantSplit/>
          <w:trHeight w:val="225"/>
        </w:trPr>
        <w:tc>
          <w:tcPr>
            <w:tcW w:w="720" w:type="dxa"/>
            <w:tcBorders>
              <w:top w:val="single" w:sz="8" w:space="0" w:color="000000"/>
              <w:lef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3600" w:type="dxa"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sz w:val="18"/>
              </w:rPr>
            </w:pPr>
          </w:p>
        </w:tc>
        <w:tc>
          <w:tcPr>
            <w:tcW w:w="3240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i/>
                <w:sz w:val="20"/>
              </w:rPr>
            </w:pPr>
            <w:r w:rsidRPr="00731681">
              <w:rPr>
                <w:b/>
                <w:i/>
                <w:sz w:val="20"/>
              </w:rPr>
              <w:t>- внебюджетные источники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</w:tr>
      <w:tr w:rsidR="00731681" w:rsidRPr="00731681" w:rsidTr="001D0A69">
        <w:trPr>
          <w:cantSplit/>
          <w:trHeight w:val="225"/>
        </w:trPr>
        <w:tc>
          <w:tcPr>
            <w:tcW w:w="720" w:type="dxa"/>
            <w:tcBorders>
              <w:top w:val="single" w:sz="8" w:space="0" w:color="000000"/>
              <w:lef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3600" w:type="dxa"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sz w:val="18"/>
              </w:rPr>
            </w:pPr>
          </w:p>
        </w:tc>
        <w:tc>
          <w:tcPr>
            <w:tcW w:w="3240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sz w:val="20"/>
              </w:rPr>
            </w:pPr>
            <w:r w:rsidRPr="00731681">
              <w:rPr>
                <w:b/>
                <w:sz w:val="20"/>
              </w:rPr>
              <w:t>Объем финансирования – всего,</w:t>
            </w:r>
          </w:p>
          <w:p w:rsidR="00731681" w:rsidRPr="00731681" w:rsidRDefault="00731681" w:rsidP="00731681">
            <w:pPr>
              <w:ind w:right="-108"/>
              <w:rPr>
                <w:sz w:val="20"/>
              </w:rPr>
            </w:pPr>
            <w:r w:rsidRPr="00731681">
              <w:rPr>
                <w:sz w:val="20"/>
              </w:rPr>
              <w:t>в том числе за счет средств: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</w:tr>
      <w:tr w:rsidR="00731681" w:rsidRPr="00731681" w:rsidTr="001D0A69">
        <w:trPr>
          <w:cantSplit/>
          <w:trHeight w:val="225"/>
        </w:trPr>
        <w:tc>
          <w:tcPr>
            <w:tcW w:w="720" w:type="dxa"/>
            <w:vMerge w:val="restart"/>
            <w:tcBorders>
              <w:top w:val="single" w:sz="8" w:space="0" w:color="000000"/>
              <w:lef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sz w:val="20"/>
              </w:rPr>
            </w:pPr>
            <w:r w:rsidRPr="00731681">
              <w:rPr>
                <w:b/>
                <w:sz w:val="20"/>
              </w:rPr>
              <w:t>5</w:t>
            </w:r>
          </w:p>
        </w:tc>
        <w:tc>
          <w:tcPr>
            <w:tcW w:w="3600" w:type="dxa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sz w:val="18"/>
              </w:rPr>
            </w:pPr>
            <w:r w:rsidRPr="00731681">
              <w:rPr>
                <w:b/>
                <w:sz w:val="18"/>
              </w:rPr>
              <w:t>Реконструкция учреждений культурно-досугового типа</w:t>
            </w:r>
            <w:proofErr w:type="gramStart"/>
            <w:r w:rsidRPr="00731681">
              <w:rPr>
                <w:b/>
                <w:sz w:val="18"/>
              </w:rPr>
              <w:t>х–</w:t>
            </w:r>
            <w:proofErr w:type="gramEnd"/>
            <w:r w:rsidRPr="00731681">
              <w:rPr>
                <w:b/>
                <w:sz w:val="18"/>
              </w:rPr>
              <w:t xml:space="preserve"> всего</w:t>
            </w:r>
            <w:r w:rsidRPr="00731681">
              <w:rPr>
                <w:b/>
                <w:sz w:val="18"/>
              </w:rPr>
              <w:br/>
              <w:t>в том числе в разрезе сельских поселений:</w:t>
            </w:r>
          </w:p>
        </w:tc>
        <w:tc>
          <w:tcPr>
            <w:tcW w:w="3240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sz w:val="20"/>
              </w:rPr>
            </w:pPr>
            <w:r w:rsidRPr="00731681">
              <w:rPr>
                <w:b/>
                <w:sz w:val="20"/>
              </w:rPr>
              <w:t>Объем финансирования – всего,</w:t>
            </w:r>
          </w:p>
          <w:p w:rsidR="00731681" w:rsidRPr="00731681" w:rsidRDefault="00731681" w:rsidP="00731681">
            <w:pPr>
              <w:ind w:right="-108"/>
              <w:rPr>
                <w:sz w:val="20"/>
              </w:rPr>
            </w:pPr>
            <w:r w:rsidRPr="00731681">
              <w:rPr>
                <w:sz w:val="20"/>
              </w:rPr>
              <w:t>в том числе за счет средств: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60,0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9,5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9,5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10,0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10,0</w:t>
            </w:r>
          </w:p>
        </w:tc>
        <w:tc>
          <w:tcPr>
            <w:tcW w:w="115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i/>
                <w:sz w:val="20"/>
              </w:rPr>
            </w:pPr>
            <w:r w:rsidRPr="00731681">
              <w:rPr>
                <w:i/>
                <w:sz w:val="20"/>
              </w:rPr>
              <w:t>10,5</w:t>
            </w:r>
          </w:p>
        </w:tc>
        <w:tc>
          <w:tcPr>
            <w:tcW w:w="1745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i/>
                <w:sz w:val="20"/>
              </w:rPr>
            </w:pPr>
            <w:r w:rsidRPr="00731681">
              <w:rPr>
                <w:i/>
                <w:sz w:val="20"/>
              </w:rPr>
              <w:t>10,5</w:t>
            </w:r>
          </w:p>
        </w:tc>
      </w:tr>
      <w:tr w:rsidR="00731681" w:rsidRPr="00731681" w:rsidTr="001D0A69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i/>
                <w:sz w:val="20"/>
              </w:rPr>
            </w:pPr>
            <w:r w:rsidRPr="00731681">
              <w:rPr>
                <w:b/>
                <w:i/>
                <w:sz w:val="20"/>
              </w:rPr>
              <w:t>- федеральный бюджет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28,4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4,5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4,5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4,7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4,7</w:t>
            </w: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i/>
                <w:sz w:val="20"/>
              </w:rPr>
            </w:pPr>
            <w:r w:rsidRPr="00731681">
              <w:rPr>
                <w:i/>
                <w:sz w:val="20"/>
              </w:rPr>
              <w:t>5,0</w:t>
            </w: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i/>
                <w:sz w:val="20"/>
              </w:rPr>
            </w:pPr>
            <w:r w:rsidRPr="00731681">
              <w:rPr>
                <w:i/>
                <w:sz w:val="20"/>
              </w:rPr>
              <w:t>5,0</w:t>
            </w:r>
          </w:p>
        </w:tc>
      </w:tr>
      <w:tr w:rsidR="00731681" w:rsidRPr="00731681" w:rsidTr="001D0A69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i/>
                <w:sz w:val="20"/>
              </w:rPr>
            </w:pPr>
            <w:r w:rsidRPr="00731681">
              <w:rPr>
                <w:b/>
                <w:i/>
                <w:sz w:val="20"/>
              </w:rPr>
              <w:t>- региональный бюджет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13,2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2,1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2,1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2,2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2,2</w:t>
            </w: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i/>
                <w:sz w:val="20"/>
              </w:rPr>
            </w:pPr>
            <w:r w:rsidRPr="00731681">
              <w:rPr>
                <w:i/>
                <w:sz w:val="20"/>
              </w:rPr>
              <w:t>2,3</w:t>
            </w: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i/>
                <w:sz w:val="20"/>
              </w:rPr>
            </w:pPr>
            <w:r w:rsidRPr="00731681">
              <w:rPr>
                <w:i/>
                <w:sz w:val="20"/>
              </w:rPr>
              <w:t>2,3</w:t>
            </w:r>
          </w:p>
        </w:tc>
      </w:tr>
      <w:tr w:rsidR="00731681" w:rsidRPr="00731681" w:rsidTr="001D0A69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i/>
                <w:sz w:val="20"/>
              </w:rPr>
            </w:pPr>
            <w:r w:rsidRPr="00731681">
              <w:rPr>
                <w:b/>
                <w:i/>
                <w:sz w:val="20"/>
              </w:rPr>
              <w:t>- районный бюджет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i/>
                <w:sz w:val="20"/>
              </w:rPr>
            </w:pPr>
          </w:p>
        </w:tc>
      </w:tr>
      <w:tr w:rsidR="00731681" w:rsidRPr="00731681" w:rsidTr="001D0A69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i/>
                <w:sz w:val="20"/>
              </w:rPr>
            </w:pPr>
            <w:r w:rsidRPr="00731681">
              <w:rPr>
                <w:b/>
                <w:i/>
                <w:sz w:val="20"/>
              </w:rPr>
              <w:t>- бюджет МО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0,1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0,01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0,01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0,01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0,01</w:t>
            </w: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i/>
                <w:sz w:val="20"/>
              </w:rPr>
            </w:pPr>
            <w:r w:rsidRPr="00731681">
              <w:rPr>
                <w:i/>
                <w:sz w:val="20"/>
              </w:rPr>
              <w:t>0,03</w:t>
            </w: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i/>
                <w:sz w:val="20"/>
              </w:rPr>
            </w:pPr>
            <w:r w:rsidRPr="00731681">
              <w:rPr>
                <w:i/>
                <w:sz w:val="20"/>
              </w:rPr>
              <w:t>0,03</w:t>
            </w:r>
          </w:p>
        </w:tc>
      </w:tr>
      <w:tr w:rsidR="00731681" w:rsidRPr="00731681" w:rsidTr="001D0A69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i/>
                <w:sz w:val="20"/>
              </w:rPr>
            </w:pPr>
            <w:r w:rsidRPr="00731681">
              <w:rPr>
                <w:b/>
                <w:i/>
                <w:sz w:val="20"/>
              </w:rPr>
              <w:t>- внебюджетные источники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18,3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2,89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2,89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3,09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3,09</w:t>
            </w: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i/>
                <w:sz w:val="20"/>
              </w:rPr>
            </w:pPr>
            <w:r w:rsidRPr="00731681">
              <w:rPr>
                <w:i/>
                <w:sz w:val="20"/>
              </w:rPr>
              <w:t>3,17</w:t>
            </w: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i/>
                <w:sz w:val="20"/>
              </w:rPr>
            </w:pPr>
            <w:r w:rsidRPr="00731681">
              <w:rPr>
                <w:i/>
                <w:sz w:val="20"/>
              </w:rPr>
              <w:t>3,17</w:t>
            </w:r>
          </w:p>
        </w:tc>
      </w:tr>
      <w:tr w:rsidR="00731681" w:rsidRPr="00731681" w:rsidTr="001D0A69">
        <w:trPr>
          <w:cantSplit/>
          <w:trHeight w:val="225"/>
        </w:trPr>
        <w:tc>
          <w:tcPr>
            <w:tcW w:w="720" w:type="dxa"/>
            <w:vMerge w:val="restart"/>
            <w:tcBorders>
              <w:lef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  <w:r w:rsidRPr="00731681">
              <w:rPr>
                <w:sz w:val="20"/>
              </w:rPr>
              <w:t>5.1</w:t>
            </w:r>
          </w:p>
        </w:tc>
        <w:tc>
          <w:tcPr>
            <w:tcW w:w="3600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  <w:proofErr w:type="spellStart"/>
            <w:r w:rsidRPr="00731681">
              <w:rPr>
                <w:sz w:val="20"/>
              </w:rPr>
              <w:t>Акчеевское</w:t>
            </w:r>
            <w:proofErr w:type="spellEnd"/>
            <w:r w:rsidRPr="00731681">
              <w:rPr>
                <w:sz w:val="20"/>
              </w:rPr>
              <w:t xml:space="preserve"> сельское поселение </w:t>
            </w: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sz w:val="20"/>
              </w:rPr>
            </w:pPr>
            <w:r w:rsidRPr="00731681">
              <w:rPr>
                <w:b/>
                <w:sz w:val="20"/>
              </w:rPr>
              <w:t>Объем финансирования – всего,</w:t>
            </w:r>
          </w:p>
          <w:p w:rsidR="00731681" w:rsidRPr="00731681" w:rsidRDefault="00731681" w:rsidP="00731681">
            <w:pPr>
              <w:ind w:right="-108"/>
              <w:rPr>
                <w:sz w:val="20"/>
              </w:rPr>
            </w:pPr>
            <w:r w:rsidRPr="00731681">
              <w:rPr>
                <w:sz w:val="20"/>
              </w:rPr>
              <w:t>в том числе за счет средств: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9,5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9,5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i/>
                <w:sz w:val="20"/>
              </w:rPr>
            </w:pPr>
          </w:p>
        </w:tc>
      </w:tr>
      <w:tr w:rsidR="00731681" w:rsidRPr="00731681" w:rsidTr="001D0A69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i/>
                <w:sz w:val="20"/>
              </w:rPr>
            </w:pPr>
            <w:r w:rsidRPr="00731681">
              <w:rPr>
                <w:b/>
                <w:i/>
                <w:sz w:val="20"/>
              </w:rPr>
              <w:t>- федеральный бюджет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4,5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4,5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i/>
                <w:sz w:val="20"/>
              </w:rPr>
            </w:pPr>
          </w:p>
        </w:tc>
      </w:tr>
      <w:tr w:rsidR="00731681" w:rsidRPr="00731681" w:rsidTr="001D0A69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i/>
                <w:sz w:val="20"/>
              </w:rPr>
            </w:pPr>
            <w:r w:rsidRPr="00731681">
              <w:rPr>
                <w:b/>
                <w:i/>
                <w:sz w:val="20"/>
              </w:rPr>
              <w:t>- региональный бюджет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2,1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2,1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i/>
                <w:sz w:val="20"/>
              </w:rPr>
            </w:pPr>
          </w:p>
        </w:tc>
      </w:tr>
      <w:tr w:rsidR="00731681" w:rsidRPr="00731681" w:rsidTr="001D0A69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i/>
                <w:sz w:val="20"/>
              </w:rPr>
            </w:pPr>
            <w:r w:rsidRPr="00731681">
              <w:rPr>
                <w:b/>
                <w:i/>
                <w:sz w:val="20"/>
              </w:rPr>
              <w:t>- районный бюджет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i/>
                <w:sz w:val="20"/>
              </w:rPr>
            </w:pPr>
          </w:p>
        </w:tc>
      </w:tr>
      <w:tr w:rsidR="00731681" w:rsidRPr="00731681" w:rsidTr="001D0A69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i/>
                <w:sz w:val="20"/>
              </w:rPr>
            </w:pPr>
            <w:r w:rsidRPr="00731681">
              <w:rPr>
                <w:b/>
                <w:i/>
                <w:sz w:val="20"/>
              </w:rPr>
              <w:t>- бюджет МО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0,01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0,01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i/>
                <w:sz w:val="20"/>
              </w:rPr>
            </w:pPr>
          </w:p>
        </w:tc>
      </w:tr>
      <w:tr w:rsidR="00731681" w:rsidRPr="00731681" w:rsidTr="001D0A69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i/>
                <w:sz w:val="20"/>
              </w:rPr>
            </w:pPr>
            <w:r w:rsidRPr="00731681">
              <w:rPr>
                <w:b/>
                <w:i/>
                <w:sz w:val="20"/>
              </w:rPr>
              <w:t>- внебюджетные источники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2,89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2,89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i/>
                <w:sz w:val="20"/>
              </w:rPr>
            </w:pPr>
          </w:p>
        </w:tc>
      </w:tr>
      <w:tr w:rsidR="00731681" w:rsidRPr="00731681" w:rsidTr="001D0A69">
        <w:trPr>
          <w:cantSplit/>
          <w:trHeight w:val="225"/>
        </w:trPr>
        <w:tc>
          <w:tcPr>
            <w:tcW w:w="720" w:type="dxa"/>
            <w:vMerge w:val="restart"/>
            <w:tcBorders>
              <w:lef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18"/>
              </w:rPr>
            </w:pPr>
            <w:proofErr w:type="spellStart"/>
            <w:r w:rsidRPr="00731681">
              <w:rPr>
                <w:sz w:val="18"/>
              </w:rPr>
              <w:t>Большеуркатское</w:t>
            </w:r>
            <w:proofErr w:type="spellEnd"/>
            <w:r w:rsidRPr="00731681">
              <w:rPr>
                <w:sz w:val="18"/>
              </w:rPr>
              <w:t xml:space="preserve"> сельское поселение</w:t>
            </w:r>
          </w:p>
          <w:p w:rsidR="00731681" w:rsidRPr="00731681" w:rsidRDefault="00731681" w:rsidP="00731681">
            <w:pPr>
              <w:snapToGrid w:val="0"/>
              <w:ind w:right="-108"/>
              <w:rPr>
                <w:sz w:val="18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sz w:val="20"/>
              </w:rPr>
            </w:pPr>
            <w:r w:rsidRPr="00731681">
              <w:rPr>
                <w:b/>
                <w:sz w:val="20"/>
              </w:rPr>
              <w:t>Объем финансирования – всего,</w:t>
            </w:r>
          </w:p>
          <w:p w:rsidR="00731681" w:rsidRPr="00731681" w:rsidRDefault="00731681" w:rsidP="00731681">
            <w:pPr>
              <w:ind w:right="-108"/>
              <w:rPr>
                <w:sz w:val="20"/>
              </w:rPr>
            </w:pPr>
            <w:r w:rsidRPr="00731681">
              <w:rPr>
                <w:sz w:val="20"/>
              </w:rPr>
              <w:t>в том числе за счет средств: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9,5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9,5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i/>
                <w:sz w:val="20"/>
              </w:rPr>
            </w:pPr>
          </w:p>
        </w:tc>
      </w:tr>
      <w:tr w:rsidR="00731681" w:rsidRPr="00731681" w:rsidTr="001D0A69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i/>
                <w:sz w:val="20"/>
              </w:rPr>
            </w:pPr>
            <w:r w:rsidRPr="00731681">
              <w:rPr>
                <w:b/>
                <w:i/>
                <w:sz w:val="20"/>
              </w:rPr>
              <w:t>- федеральный бюджет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4,5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4,5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i/>
                <w:sz w:val="20"/>
              </w:rPr>
            </w:pPr>
          </w:p>
        </w:tc>
      </w:tr>
      <w:tr w:rsidR="00731681" w:rsidRPr="00731681" w:rsidTr="001D0A69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i/>
                <w:sz w:val="20"/>
              </w:rPr>
            </w:pPr>
            <w:r w:rsidRPr="00731681">
              <w:rPr>
                <w:b/>
                <w:i/>
                <w:sz w:val="20"/>
              </w:rPr>
              <w:t>- региональный бюджет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2,1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2,1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i/>
                <w:sz w:val="20"/>
              </w:rPr>
            </w:pPr>
          </w:p>
        </w:tc>
      </w:tr>
      <w:tr w:rsidR="00731681" w:rsidRPr="00731681" w:rsidTr="001D0A69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i/>
                <w:sz w:val="20"/>
              </w:rPr>
            </w:pPr>
            <w:r w:rsidRPr="00731681">
              <w:rPr>
                <w:b/>
                <w:i/>
                <w:sz w:val="20"/>
              </w:rPr>
              <w:t>- районный бюджет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i/>
                <w:sz w:val="20"/>
              </w:rPr>
            </w:pPr>
          </w:p>
        </w:tc>
      </w:tr>
      <w:tr w:rsidR="00731681" w:rsidRPr="00731681" w:rsidTr="001D0A69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i/>
                <w:sz w:val="20"/>
              </w:rPr>
            </w:pPr>
            <w:r w:rsidRPr="00731681">
              <w:rPr>
                <w:b/>
                <w:i/>
                <w:sz w:val="20"/>
              </w:rPr>
              <w:t>- бюджет МО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0,01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0,01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i/>
                <w:sz w:val="20"/>
              </w:rPr>
            </w:pPr>
          </w:p>
        </w:tc>
      </w:tr>
      <w:tr w:rsidR="00731681" w:rsidRPr="00731681" w:rsidTr="001D0A69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i/>
                <w:sz w:val="20"/>
              </w:rPr>
            </w:pPr>
            <w:r w:rsidRPr="00731681">
              <w:rPr>
                <w:b/>
                <w:i/>
                <w:sz w:val="20"/>
              </w:rPr>
              <w:t>- внебюджетные источники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2,89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2,89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i/>
                <w:sz w:val="20"/>
              </w:rPr>
            </w:pPr>
          </w:p>
        </w:tc>
      </w:tr>
      <w:tr w:rsidR="00731681" w:rsidRPr="00731681" w:rsidTr="001D0A69">
        <w:trPr>
          <w:cantSplit/>
          <w:trHeight w:val="225"/>
        </w:trPr>
        <w:tc>
          <w:tcPr>
            <w:tcW w:w="720" w:type="dxa"/>
            <w:vMerge w:val="restart"/>
            <w:tcBorders>
              <w:lef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widowControl w:val="0"/>
              <w:snapToGrid w:val="0"/>
              <w:ind w:right="-108"/>
              <w:rPr>
                <w:sz w:val="18"/>
              </w:rPr>
            </w:pPr>
            <w:proofErr w:type="spellStart"/>
            <w:r w:rsidRPr="00731681">
              <w:rPr>
                <w:sz w:val="18"/>
              </w:rPr>
              <w:t>Стародевиченское</w:t>
            </w:r>
            <w:proofErr w:type="spellEnd"/>
            <w:r w:rsidRPr="00731681">
              <w:rPr>
                <w:sz w:val="18"/>
              </w:rPr>
              <w:t xml:space="preserve"> сельское поселение</w:t>
            </w:r>
          </w:p>
          <w:p w:rsidR="00731681" w:rsidRPr="00731681" w:rsidRDefault="00731681" w:rsidP="00731681">
            <w:pPr>
              <w:widowControl w:val="0"/>
              <w:snapToGrid w:val="0"/>
              <w:ind w:right="-108"/>
              <w:rPr>
                <w:sz w:val="18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sz w:val="20"/>
              </w:rPr>
            </w:pPr>
            <w:r w:rsidRPr="00731681">
              <w:rPr>
                <w:b/>
                <w:sz w:val="20"/>
              </w:rPr>
              <w:t>Объем финансирования – всего,</w:t>
            </w:r>
          </w:p>
          <w:p w:rsidR="00731681" w:rsidRPr="00731681" w:rsidRDefault="00731681" w:rsidP="00731681">
            <w:pPr>
              <w:ind w:right="-108"/>
              <w:rPr>
                <w:sz w:val="20"/>
              </w:rPr>
            </w:pPr>
            <w:r w:rsidRPr="00731681">
              <w:rPr>
                <w:sz w:val="20"/>
              </w:rPr>
              <w:t>в том числе за счет средств: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10,0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10,0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i/>
                <w:sz w:val="20"/>
              </w:rPr>
            </w:pPr>
          </w:p>
        </w:tc>
      </w:tr>
      <w:tr w:rsidR="00731681" w:rsidRPr="00731681" w:rsidTr="001D0A69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i/>
                <w:sz w:val="20"/>
              </w:rPr>
            </w:pPr>
            <w:r w:rsidRPr="00731681">
              <w:rPr>
                <w:b/>
                <w:i/>
                <w:sz w:val="20"/>
              </w:rPr>
              <w:t>- федеральный бюджет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4,7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4,7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i/>
                <w:sz w:val="20"/>
              </w:rPr>
            </w:pPr>
          </w:p>
        </w:tc>
      </w:tr>
      <w:tr w:rsidR="00731681" w:rsidRPr="00731681" w:rsidTr="001D0A69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i/>
                <w:sz w:val="20"/>
              </w:rPr>
            </w:pPr>
            <w:r w:rsidRPr="00731681">
              <w:rPr>
                <w:b/>
                <w:i/>
                <w:sz w:val="20"/>
              </w:rPr>
              <w:t>- региональный бюджет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2,2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2,2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i/>
                <w:sz w:val="20"/>
              </w:rPr>
            </w:pPr>
          </w:p>
        </w:tc>
      </w:tr>
      <w:tr w:rsidR="00731681" w:rsidRPr="00731681" w:rsidTr="001D0A69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i/>
                <w:sz w:val="20"/>
              </w:rPr>
            </w:pPr>
            <w:r w:rsidRPr="00731681">
              <w:rPr>
                <w:b/>
                <w:i/>
                <w:sz w:val="20"/>
              </w:rPr>
              <w:t>- районный бюджет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i/>
                <w:sz w:val="20"/>
              </w:rPr>
            </w:pPr>
          </w:p>
        </w:tc>
      </w:tr>
      <w:tr w:rsidR="00731681" w:rsidRPr="00731681" w:rsidTr="001D0A69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i/>
                <w:sz w:val="20"/>
              </w:rPr>
            </w:pPr>
            <w:r w:rsidRPr="00731681">
              <w:rPr>
                <w:b/>
                <w:i/>
                <w:sz w:val="20"/>
              </w:rPr>
              <w:t>- бюджет МО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0,01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0,01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i/>
                <w:sz w:val="20"/>
              </w:rPr>
            </w:pPr>
          </w:p>
        </w:tc>
      </w:tr>
      <w:tr w:rsidR="00731681" w:rsidRPr="00731681" w:rsidTr="001D0A69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i/>
                <w:sz w:val="20"/>
              </w:rPr>
            </w:pPr>
            <w:r w:rsidRPr="00731681">
              <w:rPr>
                <w:b/>
                <w:i/>
                <w:sz w:val="20"/>
              </w:rPr>
              <w:t>- внебюджетные источники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3,09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3,09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i/>
                <w:sz w:val="20"/>
              </w:rPr>
            </w:pPr>
          </w:p>
        </w:tc>
      </w:tr>
      <w:tr w:rsidR="00731681" w:rsidRPr="00731681" w:rsidTr="001D0A69">
        <w:trPr>
          <w:cantSplit/>
          <w:trHeight w:val="225"/>
        </w:trPr>
        <w:tc>
          <w:tcPr>
            <w:tcW w:w="720" w:type="dxa"/>
            <w:vMerge w:val="restart"/>
            <w:tcBorders>
              <w:lef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widowControl w:val="0"/>
              <w:snapToGrid w:val="0"/>
              <w:ind w:right="-108"/>
              <w:rPr>
                <w:sz w:val="18"/>
              </w:rPr>
            </w:pPr>
            <w:proofErr w:type="spellStart"/>
            <w:r w:rsidRPr="00731681">
              <w:rPr>
                <w:sz w:val="18"/>
              </w:rPr>
              <w:t>Большемордовско-Пошатское</w:t>
            </w:r>
            <w:proofErr w:type="spellEnd"/>
            <w:r w:rsidRPr="00731681">
              <w:rPr>
                <w:sz w:val="18"/>
              </w:rPr>
              <w:t xml:space="preserve"> сельское поселение</w:t>
            </w: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sz w:val="20"/>
              </w:rPr>
            </w:pPr>
            <w:r w:rsidRPr="00731681">
              <w:rPr>
                <w:b/>
                <w:sz w:val="20"/>
              </w:rPr>
              <w:t>Объем финансирования – всего,</w:t>
            </w:r>
          </w:p>
          <w:p w:rsidR="00731681" w:rsidRPr="00731681" w:rsidRDefault="00731681" w:rsidP="00731681">
            <w:pPr>
              <w:ind w:right="-108"/>
              <w:rPr>
                <w:sz w:val="20"/>
              </w:rPr>
            </w:pPr>
            <w:r w:rsidRPr="00731681">
              <w:rPr>
                <w:sz w:val="20"/>
              </w:rPr>
              <w:t>в том числе за счет средств: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10,0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10,0</w:t>
            </w: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i/>
                <w:sz w:val="20"/>
              </w:rPr>
            </w:pPr>
          </w:p>
        </w:tc>
      </w:tr>
      <w:tr w:rsidR="00731681" w:rsidRPr="00731681" w:rsidTr="001D0A69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i/>
                <w:sz w:val="20"/>
              </w:rPr>
            </w:pPr>
            <w:r w:rsidRPr="00731681">
              <w:rPr>
                <w:b/>
                <w:i/>
                <w:sz w:val="20"/>
              </w:rPr>
              <w:t>- федеральный бюджет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4,7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4,7</w:t>
            </w: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i/>
                <w:sz w:val="20"/>
              </w:rPr>
            </w:pPr>
          </w:p>
        </w:tc>
      </w:tr>
      <w:tr w:rsidR="00731681" w:rsidRPr="00731681" w:rsidTr="001D0A69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i/>
                <w:sz w:val="20"/>
              </w:rPr>
            </w:pPr>
            <w:r w:rsidRPr="00731681">
              <w:rPr>
                <w:b/>
                <w:i/>
                <w:sz w:val="20"/>
              </w:rPr>
              <w:t>- региональный бюджет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2,2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2,2</w:t>
            </w: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i/>
                <w:sz w:val="20"/>
              </w:rPr>
            </w:pPr>
          </w:p>
        </w:tc>
      </w:tr>
      <w:tr w:rsidR="00731681" w:rsidRPr="00731681" w:rsidTr="001D0A69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i/>
                <w:sz w:val="20"/>
              </w:rPr>
            </w:pPr>
            <w:r w:rsidRPr="00731681">
              <w:rPr>
                <w:b/>
                <w:i/>
                <w:sz w:val="20"/>
              </w:rPr>
              <w:t>- районный бюджет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i/>
                <w:sz w:val="20"/>
              </w:rPr>
            </w:pPr>
          </w:p>
        </w:tc>
      </w:tr>
      <w:tr w:rsidR="00731681" w:rsidRPr="00731681" w:rsidTr="001D0A69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i/>
                <w:sz w:val="20"/>
              </w:rPr>
            </w:pPr>
            <w:r w:rsidRPr="00731681">
              <w:rPr>
                <w:b/>
                <w:i/>
                <w:sz w:val="20"/>
              </w:rPr>
              <w:t>- бюджет МО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0,01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0,01</w:t>
            </w: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i/>
                <w:sz w:val="20"/>
              </w:rPr>
            </w:pPr>
          </w:p>
        </w:tc>
      </w:tr>
      <w:tr w:rsidR="00731681" w:rsidRPr="00731681" w:rsidTr="001D0A69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i/>
                <w:sz w:val="20"/>
              </w:rPr>
            </w:pPr>
            <w:r w:rsidRPr="00731681">
              <w:rPr>
                <w:b/>
                <w:i/>
                <w:sz w:val="20"/>
              </w:rPr>
              <w:t>- внебюджетные источники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3,09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3,09</w:t>
            </w: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i/>
                <w:sz w:val="20"/>
              </w:rPr>
            </w:pPr>
          </w:p>
        </w:tc>
      </w:tr>
      <w:tr w:rsidR="00731681" w:rsidRPr="00731681" w:rsidTr="001D0A69">
        <w:trPr>
          <w:cantSplit/>
          <w:trHeight w:val="225"/>
        </w:trPr>
        <w:tc>
          <w:tcPr>
            <w:tcW w:w="720" w:type="dxa"/>
            <w:vMerge w:val="restart"/>
            <w:tcBorders>
              <w:lef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widowControl w:val="0"/>
              <w:snapToGrid w:val="0"/>
              <w:ind w:right="-108"/>
              <w:rPr>
                <w:sz w:val="18"/>
              </w:rPr>
            </w:pPr>
            <w:proofErr w:type="spellStart"/>
            <w:r w:rsidRPr="00731681">
              <w:rPr>
                <w:sz w:val="18"/>
              </w:rPr>
              <w:t>Каньгушанское</w:t>
            </w:r>
            <w:proofErr w:type="spellEnd"/>
            <w:r w:rsidRPr="00731681">
              <w:rPr>
                <w:sz w:val="18"/>
              </w:rPr>
              <w:t xml:space="preserve"> сельское поселение</w:t>
            </w:r>
          </w:p>
          <w:p w:rsidR="00731681" w:rsidRPr="00731681" w:rsidRDefault="00731681" w:rsidP="00731681">
            <w:pPr>
              <w:widowControl w:val="0"/>
              <w:snapToGrid w:val="0"/>
              <w:ind w:right="-108"/>
              <w:rPr>
                <w:sz w:val="18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sz w:val="20"/>
              </w:rPr>
            </w:pPr>
            <w:r w:rsidRPr="00731681">
              <w:rPr>
                <w:b/>
                <w:sz w:val="20"/>
              </w:rPr>
              <w:t>Объем финансирования – всего,</w:t>
            </w:r>
          </w:p>
          <w:p w:rsidR="00731681" w:rsidRPr="00731681" w:rsidRDefault="00731681" w:rsidP="00731681">
            <w:pPr>
              <w:ind w:right="-108"/>
              <w:rPr>
                <w:sz w:val="20"/>
              </w:rPr>
            </w:pPr>
            <w:r w:rsidRPr="00731681">
              <w:rPr>
                <w:sz w:val="20"/>
              </w:rPr>
              <w:t>в том числе за счет средств: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i/>
                <w:sz w:val="20"/>
              </w:rPr>
            </w:pPr>
            <w:r w:rsidRPr="00731681">
              <w:rPr>
                <w:i/>
                <w:sz w:val="20"/>
              </w:rPr>
              <w:t>10,5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i/>
                <w:sz w:val="20"/>
              </w:rPr>
            </w:pPr>
            <w:r w:rsidRPr="00731681">
              <w:rPr>
                <w:i/>
                <w:sz w:val="20"/>
              </w:rPr>
              <w:t>10,5</w:t>
            </w: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i/>
                <w:sz w:val="20"/>
              </w:rPr>
            </w:pPr>
          </w:p>
        </w:tc>
      </w:tr>
      <w:tr w:rsidR="00731681" w:rsidRPr="00731681" w:rsidTr="001D0A69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i/>
                <w:sz w:val="20"/>
              </w:rPr>
            </w:pPr>
            <w:r w:rsidRPr="00731681">
              <w:rPr>
                <w:b/>
                <w:i/>
                <w:sz w:val="20"/>
              </w:rPr>
              <w:t>- федеральный бюджет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i/>
                <w:sz w:val="20"/>
              </w:rPr>
            </w:pPr>
            <w:r w:rsidRPr="00731681">
              <w:rPr>
                <w:i/>
                <w:sz w:val="20"/>
              </w:rPr>
              <w:t>5,0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i/>
                <w:sz w:val="20"/>
              </w:rPr>
            </w:pPr>
            <w:r w:rsidRPr="00731681">
              <w:rPr>
                <w:i/>
                <w:sz w:val="20"/>
              </w:rPr>
              <w:t>5,0</w:t>
            </w: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i/>
                <w:sz w:val="20"/>
              </w:rPr>
            </w:pPr>
          </w:p>
        </w:tc>
      </w:tr>
      <w:tr w:rsidR="00731681" w:rsidRPr="00731681" w:rsidTr="001D0A69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i/>
                <w:sz w:val="20"/>
              </w:rPr>
            </w:pPr>
            <w:r w:rsidRPr="00731681">
              <w:rPr>
                <w:b/>
                <w:i/>
                <w:sz w:val="20"/>
              </w:rPr>
              <w:t>- региональный бюджет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i/>
                <w:sz w:val="20"/>
              </w:rPr>
            </w:pPr>
            <w:r w:rsidRPr="00731681">
              <w:rPr>
                <w:i/>
                <w:sz w:val="20"/>
              </w:rPr>
              <w:t>2,3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i/>
                <w:sz w:val="20"/>
              </w:rPr>
            </w:pPr>
            <w:r w:rsidRPr="00731681">
              <w:rPr>
                <w:i/>
                <w:sz w:val="20"/>
              </w:rPr>
              <w:t>2,3</w:t>
            </w: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i/>
                <w:sz w:val="20"/>
              </w:rPr>
            </w:pPr>
          </w:p>
        </w:tc>
      </w:tr>
      <w:tr w:rsidR="00731681" w:rsidRPr="00731681" w:rsidTr="001D0A69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i/>
                <w:sz w:val="20"/>
              </w:rPr>
            </w:pPr>
            <w:r w:rsidRPr="00731681">
              <w:rPr>
                <w:b/>
                <w:i/>
                <w:sz w:val="20"/>
              </w:rPr>
              <w:t>- районный бюджет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i/>
                <w:sz w:val="20"/>
              </w:rPr>
            </w:pPr>
          </w:p>
        </w:tc>
      </w:tr>
      <w:tr w:rsidR="00731681" w:rsidRPr="00731681" w:rsidTr="001D0A69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i/>
                <w:sz w:val="20"/>
              </w:rPr>
            </w:pPr>
            <w:r w:rsidRPr="00731681">
              <w:rPr>
                <w:b/>
                <w:i/>
                <w:sz w:val="20"/>
              </w:rPr>
              <w:t>- бюджет МО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i/>
                <w:sz w:val="20"/>
              </w:rPr>
            </w:pPr>
            <w:r w:rsidRPr="00731681">
              <w:rPr>
                <w:i/>
                <w:sz w:val="20"/>
              </w:rPr>
              <w:t>0,03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i/>
                <w:sz w:val="20"/>
              </w:rPr>
            </w:pPr>
            <w:r w:rsidRPr="00731681">
              <w:rPr>
                <w:i/>
                <w:sz w:val="20"/>
              </w:rPr>
              <w:t>0,03</w:t>
            </w: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i/>
                <w:sz w:val="20"/>
              </w:rPr>
            </w:pPr>
          </w:p>
        </w:tc>
      </w:tr>
      <w:tr w:rsidR="00731681" w:rsidRPr="00731681" w:rsidTr="001D0A69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i/>
                <w:sz w:val="20"/>
              </w:rPr>
            </w:pPr>
            <w:r w:rsidRPr="00731681">
              <w:rPr>
                <w:b/>
                <w:i/>
                <w:sz w:val="20"/>
              </w:rPr>
              <w:t>- внебюджетные источники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i/>
                <w:sz w:val="20"/>
              </w:rPr>
            </w:pPr>
            <w:r w:rsidRPr="00731681">
              <w:rPr>
                <w:i/>
                <w:sz w:val="20"/>
              </w:rPr>
              <w:t>3,17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i/>
                <w:sz w:val="20"/>
              </w:rPr>
            </w:pPr>
            <w:r w:rsidRPr="00731681">
              <w:rPr>
                <w:i/>
                <w:sz w:val="20"/>
              </w:rPr>
              <w:t>3,17</w:t>
            </w: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i/>
                <w:sz w:val="20"/>
              </w:rPr>
            </w:pPr>
          </w:p>
        </w:tc>
      </w:tr>
      <w:tr w:rsidR="00731681" w:rsidRPr="00731681" w:rsidTr="001D0A69">
        <w:trPr>
          <w:cantSplit/>
          <w:trHeight w:val="225"/>
        </w:trPr>
        <w:tc>
          <w:tcPr>
            <w:tcW w:w="720" w:type="dxa"/>
            <w:vMerge w:val="restart"/>
            <w:tcBorders>
              <w:lef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widowControl w:val="0"/>
              <w:snapToGrid w:val="0"/>
              <w:ind w:right="-108"/>
              <w:rPr>
                <w:sz w:val="18"/>
              </w:rPr>
            </w:pPr>
            <w:proofErr w:type="spellStart"/>
            <w:r w:rsidRPr="00731681">
              <w:rPr>
                <w:sz w:val="18"/>
              </w:rPr>
              <w:t>Мордовско-Маскинское</w:t>
            </w:r>
            <w:proofErr w:type="spellEnd"/>
            <w:r w:rsidRPr="00731681">
              <w:rPr>
                <w:sz w:val="18"/>
              </w:rPr>
              <w:t xml:space="preserve"> сельское поселение</w:t>
            </w: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sz w:val="20"/>
              </w:rPr>
            </w:pPr>
            <w:r w:rsidRPr="00731681">
              <w:rPr>
                <w:b/>
                <w:sz w:val="20"/>
              </w:rPr>
              <w:t>Объем финансирования – всего,</w:t>
            </w:r>
          </w:p>
          <w:p w:rsidR="00731681" w:rsidRPr="00731681" w:rsidRDefault="00731681" w:rsidP="00731681">
            <w:pPr>
              <w:ind w:right="-108"/>
              <w:rPr>
                <w:sz w:val="20"/>
              </w:rPr>
            </w:pPr>
            <w:r w:rsidRPr="00731681">
              <w:rPr>
                <w:sz w:val="20"/>
              </w:rPr>
              <w:t>в том числе за счет средств: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i/>
                <w:sz w:val="20"/>
              </w:rPr>
            </w:pPr>
            <w:r w:rsidRPr="00731681">
              <w:rPr>
                <w:i/>
                <w:sz w:val="20"/>
              </w:rPr>
              <w:t>10,5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i/>
                <w:sz w:val="20"/>
              </w:rPr>
            </w:pPr>
            <w:r w:rsidRPr="00731681">
              <w:rPr>
                <w:i/>
                <w:sz w:val="20"/>
              </w:rPr>
              <w:t>10,5</w:t>
            </w:r>
          </w:p>
        </w:tc>
      </w:tr>
      <w:tr w:rsidR="00731681" w:rsidRPr="00731681" w:rsidTr="001D0A69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i/>
                <w:sz w:val="20"/>
              </w:rPr>
            </w:pPr>
            <w:r w:rsidRPr="00731681">
              <w:rPr>
                <w:b/>
                <w:i/>
                <w:sz w:val="20"/>
              </w:rPr>
              <w:t>- федеральный бюджет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i/>
                <w:sz w:val="20"/>
              </w:rPr>
            </w:pPr>
            <w:r w:rsidRPr="00731681">
              <w:rPr>
                <w:i/>
                <w:sz w:val="20"/>
              </w:rPr>
              <w:t>5,0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i/>
                <w:sz w:val="20"/>
              </w:rPr>
            </w:pPr>
            <w:r w:rsidRPr="00731681">
              <w:rPr>
                <w:i/>
                <w:sz w:val="20"/>
              </w:rPr>
              <w:t>5,0</w:t>
            </w:r>
          </w:p>
        </w:tc>
      </w:tr>
      <w:tr w:rsidR="00731681" w:rsidRPr="00731681" w:rsidTr="001D0A69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i/>
                <w:sz w:val="20"/>
              </w:rPr>
            </w:pPr>
            <w:r w:rsidRPr="00731681">
              <w:rPr>
                <w:b/>
                <w:i/>
                <w:sz w:val="20"/>
              </w:rPr>
              <w:t>- региональный бюджет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i/>
                <w:sz w:val="20"/>
              </w:rPr>
            </w:pPr>
            <w:r w:rsidRPr="00731681">
              <w:rPr>
                <w:i/>
                <w:sz w:val="20"/>
              </w:rPr>
              <w:t>2,3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i/>
                <w:sz w:val="20"/>
              </w:rPr>
            </w:pPr>
            <w:r w:rsidRPr="00731681">
              <w:rPr>
                <w:i/>
                <w:sz w:val="20"/>
              </w:rPr>
              <w:t>2,3</w:t>
            </w:r>
          </w:p>
        </w:tc>
      </w:tr>
      <w:tr w:rsidR="00731681" w:rsidRPr="00731681" w:rsidTr="001D0A69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i/>
                <w:sz w:val="20"/>
              </w:rPr>
            </w:pPr>
            <w:r w:rsidRPr="00731681">
              <w:rPr>
                <w:b/>
                <w:i/>
                <w:sz w:val="20"/>
              </w:rPr>
              <w:t>- районный бюджет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i/>
                <w:sz w:val="20"/>
              </w:rPr>
            </w:pPr>
          </w:p>
        </w:tc>
      </w:tr>
      <w:tr w:rsidR="00731681" w:rsidRPr="00731681" w:rsidTr="001D0A69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i/>
                <w:sz w:val="20"/>
              </w:rPr>
            </w:pPr>
            <w:r w:rsidRPr="00731681">
              <w:rPr>
                <w:b/>
                <w:i/>
                <w:sz w:val="20"/>
              </w:rPr>
              <w:t>- бюджет МО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i/>
                <w:sz w:val="20"/>
              </w:rPr>
            </w:pPr>
            <w:r w:rsidRPr="00731681">
              <w:rPr>
                <w:i/>
                <w:sz w:val="20"/>
              </w:rPr>
              <w:t>0,03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i/>
                <w:sz w:val="20"/>
              </w:rPr>
            </w:pPr>
            <w:r w:rsidRPr="00731681">
              <w:rPr>
                <w:i/>
                <w:sz w:val="20"/>
              </w:rPr>
              <w:t>0,03</w:t>
            </w:r>
          </w:p>
        </w:tc>
      </w:tr>
      <w:tr w:rsidR="00731681" w:rsidRPr="00731681" w:rsidTr="001D0A69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i/>
                <w:sz w:val="20"/>
              </w:rPr>
            </w:pPr>
            <w:r w:rsidRPr="00731681">
              <w:rPr>
                <w:b/>
                <w:i/>
                <w:sz w:val="20"/>
              </w:rPr>
              <w:t>- внебюджетные источники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i/>
                <w:sz w:val="20"/>
              </w:rPr>
            </w:pPr>
            <w:r w:rsidRPr="00731681">
              <w:rPr>
                <w:i/>
                <w:sz w:val="20"/>
              </w:rPr>
              <w:t>3,17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i/>
                <w:sz w:val="20"/>
              </w:rPr>
            </w:pPr>
            <w:r w:rsidRPr="00731681">
              <w:rPr>
                <w:i/>
                <w:sz w:val="20"/>
              </w:rPr>
              <w:t>3,17</w:t>
            </w:r>
          </w:p>
        </w:tc>
      </w:tr>
      <w:tr w:rsidR="00731681" w:rsidRPr="00731681" w:rsidTr="001D0A69">
        <w:trPr>
          <w:cantSplit/>
          <w:trHeight w:val="225"/>
        </w:trPr>
        <w:tc>
          <w:tcPr>
            <w:tcW w:w="720" w:type="dxa"/>
            <w:vMerge w:val="restart"/>
            <w:tcBorders>
              <w:top w:val="single" w:sz="8" w:space="0" w:color="000000"/>
              <w:lef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  <w:r w:rsidRPr="00731681">
              <w:rPr>
                <w:sz w:val="20"/>
              </w:rPr>
              <w:t>6</w:t>
            </w:r>
          </w:p>
        </w:tc>
        <w:tc>
          <w:tcPr>
            <w:tcW w:w="3600" w:type="dxa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widowControl w:val="0"/>
              <w:snapToGrid w:val="0"/>
              <w:ind w:right="-108"/>
              <w:rPr>
                <w:b/>
                <w:sz w:val="18"/>
              </w:rPr>
            </w:pPr>
            <w:r w:rsidRPr="00731681">
              <w:rPr>
                <w:b/>
                <w:sz w:val="18"/>
              </w:rPr>
              <w:t>Строительство плоскостных спортивных сооружени</w:t>
            </w:r>
            <w:proofErr w:type="gramStart"/>
            <w:r w:rsidRPr="00731681">
              <w:rPr>
                <w:b/>
                <w:sz w:val="18"/>
              </w:rPr>
              <w:t>й–</w:t>
            </w:r>
            <w:proofErr w:type="gramEnd"/>
            <w:r w:rsidRPr="00731681">
              <w:rPr>
                <w:b/>
                <w:sz w:val="18"/>
              </w:rPr>
              <w:t xml:space="preserve"> всего</w:t>
            </w:r>
            <w:r w:rsidRPr="00731681">
              <w:rPr>
                <w:b/>
                <w:sz w:val="18"/>
              </w:rPr>
              <w:br/>
              <w:t>в том числе по населенным пунктам:</w:t>
            </w:r>
          </w:p>
          <w:p w:rsidR="00731681" w:rsidRPr="00731681" w:rsidRDefault="00731681" w:rsidP="00731681">
            <w:pPr>
              <w:widowControl w:val="0"/>
              <w:snapToGrid w:val="0"/>
              <w:ind w:right="-108"/>
              <w:rPr>
                <w:b/>
                <w:sz w:val="18"/>
              </w:rPr>
            </w:pPr>
          </w:p>
        </w:tc>
        <w:tc>
          <w:tcPr>
            <w:tcW w:w="3240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sz w:val="20"/>
              </w:rPr>
            </w:pPr>
            <w:r w:rsidRPr="00731681">
              <w:rPr>
                <w:b/>
                <w:sz w:val="20"/>
              </w:rPr>
              <w:t>Объем финансирования – всего,</w:t>
            </w:r>
          </w:p>
          <w:p w:rsidR="00731681" w:rsidRPr="00731681" w:rsidRDefault="00731681" w:rsidP="00731681">
            <w:pPr>
              <w:ind w:right="-108"/>
              <w:rPr>
                <w:sz w:val="20"/>
              </w:rPr>
            </w:pPr>
            <w:r w:rsidRPr="00731681">
              <w:rPr>
                <w:sz w:val="20"/>
              </w:rPr>
              <w:t>в том числе за счет средств: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25,0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12,5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12,5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</w:tr>
      <w:tr w:rsidR="00731681" w:rsidRPr="00731681" w:rsidTr="001D0A69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i/>
                <w:sz w:val="20"/>
              </w:rPr>
            </w:pPr>
            <w:r w:rsidRPr="00731681">
              <w:rPr>
                <w:b/>
                <w:i/>
                <w:sz w:val="20"/>
              </w:rPr>
              <w:t>- федеральный бюджет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12,0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6,0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6,0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</w:tr>
      <w:tr w:rsidR="00731681" w:rsidRPr="00731681" w:rsidTr="001D0A69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i/>
                <w:sz w:val="20"/>
              </w:rPr>
            </w:pPr>
            <w:r w:rsidRPr="00731681">
              <w:rPr>
                <w:b/>
                <w:i/>
                <w:sz w:val="20"/>
              </w:rPr>
              <w:t>- региональный бюджет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5,6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2,8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2,8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</w:tr>
      <w:tr w:rsidR="00731681" w:rsidRPr="00731681" w:rsidTr="001D0A69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i/>
                <w:sz w:val="20"/>
              </w:rPr>
            </w:pPr>
            <w:r w:rsidRPr="00731681">
              <w:rPr>
                <w:b/>
                <w:i/>
                <w:sz w:val="20"/>
              </w:rPr>
              <w:t>- районный бюджет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</w:tr>
      <w:tr w:rsidR="00731681" w:rsidRPr="00731681" w:rsidTr="001D0A69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i/>
                <w:sz w:val="20"/>
              </w:rPr>
            </w:pPr>
            <w:r w:rsidRPr="00731681">
              <w:rPr>
                <w:b/>
                <w:i/>
                <w:sz w:val="20"/>
              </w:rPr>
              <w:t>- бюджет МО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0,02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0,01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0,01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</w:tr>
      <w:tr w:rsidR="00731681" w:rsidRPr="00731681" w:rsidTr="001D0A69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i/>
                <w:sz w:val="20"/>
              </w:rPr>
            </w:pPr>
            <w:r w:rsidRPr="00731681">
              <w:rPr>
                <w:b/>
                <w:i/>
                <w:sz w:val="20"/>
              </w:rPr>
              <w:t>- внебюджетные источники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7,38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3,69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3,69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</w:tr>
      <w:tr w:rsidR="00731681" w:rsidRPr="00731681" w:rsidTr="001D0A69">
        <w:trPr>
          <w:cantSplit/>
          <w:trHeight w:val="225"/>
        </w:trPr>
        <w:tc>
          <w:tcPr>
            <w:tcW w:w="720" w:type="dxa"/>
            <w:vMerge w:val="restart"/>
            <w:tcBorders>
              <w:lef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  <w:r w:rsidRPr="00731681">
              <w:rPr>
                <w:sz w:val="20"/>
              </w:rPr>
              <w:t>6,1</w:t>
            </w:r>
          </w:p>
        </w:tc>
        <w:tc>
          <w:tcPr>
            <w:tcW w:w="3600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  <w:proofErr w:type="spellStart"/>
            <w:r w:rsidRPr="00731681">
              <w:rPr>
                <w:sz w:val="20"/>
              </w:rPr>
              <w:t>Стародевиченское</w:t>
            </w:r>
            <w:proofErr w:type="spellEnd"/>
            <w:r w:rsidRPr="00731681">
              <w:rPr>
                <w:sz w:val="20"/>
              </w:rPr>
              <w:t xml:space="preserve"> сельское поселение </w:t>
            </w: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sz w:val="20"/>
              </w:rPr>
            </w:pPr>
            <w:r w:rsidRPr="00731681">
              <w:rPr>
                <w:b/>
                <w:sz w:val="20"/>
              </w:rPr>
              <w:t>Объем финансирования – всего,</w:t>
            </w:r>
          </w:p>
          <w:p w:rsidR="00731681" w:rsidRPr="00731681" w:rsidRDefault="00731681" w:rsidP="00731681">
            <w:pPr>
              <w:ind w:right="-108"/>
              <w:rPr>
                <w:sz w:val="20"/>
              </w:rPr>
            </w:pPr>
            <w:r w:rsidRPr="00731681">
              <w:rPr>
                <w:sz w:val="20"/>
              </w:rPr>
              <w:t>в том числе за счет средств: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25,0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12,5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12,5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</w:tr>
      <w:tr w:rsidR="00731681" w:rsidRPr="00731681" w:rsidTr="001D0A69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i/>
                <w:sz w:val="20"/>
              </w:rPr>
            </w:pPr>
            <w:r w:rsidRPr="00731681">
              <w:rPr>
                <w:b/>
                <w:i/>
                <w:sz w:val="20"/>
              </w:rPr>
              <w:t>- федеральный бюджет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12,0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6,0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6,0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</w:tr>
      <w:tr w:rsidR="00731681" w:rsidRPr="00731681" w:rsidTr="001D0A69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i/>
                <w:sz w:val="20"/>
              </w:rPr>
            </w:pPr>
            <w:r w:rsidRPr="00731681">
              <w:rPr>
                <w:b/>
                <w:i/>
                <w:sz w:val="20"/>
              </w:rPr>
              <w:t>- региональный бюджет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5,6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2,8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2,8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</w:tr>
      <w:tr w:rsidR="00731681" w:rsidRPr="00731681" w:rsidTr="001D0A69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i/>
                <w:sz w:val="20"/>
              </w:rPr>
            </w:pPr>
            <w:r w:rsidRPr="00731681">
              <w:rPr>
                <w:b/>
                <w:i/>
                <w:sz w:val="20"/>
              </w:rPr>
              <w:t>- районный бюджет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</w:tr>
      <w:tr w:rsidR="00731681" w:rsidRPr="00731681" w:rsidTr="001D0A69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i/>
                <w:sz w:val="20"/>
              </w:rPr>
            </w:pPr>
            <w:r w:rsidRPr="00731681">
              <w:rPr>
                <w:b/>
                <w:i/>
                <w:sz w:val="20"/>
              </w:rPr>
              <w:t>- бюджет МО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0,02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0,01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0,01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</w:tr>
      <w:tr w:rsidR="00731681" w:rsidRPr="00731681" w:rsidTr="001D0A69">
        <w:trPr>
          <w:cantSplit/>
          <w:trHeight w:val="225"/>
        </w:trPr>
        <w:tc>
          <w:tcPr>
            <w:tcW w:w="720" w:type="dxa"/>
            <w:tcBorders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sz w:val="20"/>
              </w:rPr>
            </w:pPr>
            <w:r w:rsidRPr="00731681">
              <w:rPr>
                <w:b/>
                <w:sz w:val="20"/>
              </w:rPr>
              <w:t>Объем финансирования – всего,</w:t>
            </w:r>
          </w:p>
          <w:p w:rsidR="00731681" w:rsidRPr="00731681" w:rsidRDefault="00731681" w:rsidP="00731681">
            <w:pPr>
              <w:ind w:right="-108"/>
              <w:rPr>
                <w:sz w:val="20"/>
              </w:rPr>
            </w:pPr>
            <w:r w:rsidRPr="00731681">
              <w:rPr>
                <w:sz w:val="20"/>
              </w:rPr>
              <w:t>в том числе за счет средств: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</w:tr>
      <w:tr w:rsidR="00731681" w:rsidRPr="00731681" w:rsidTr="001D0A69">
        <w:trPr>
          <w:cantSplit/>
          <w:trHeight w:val="225"/>
        </w:trPr>
        <w:tc>
          <w:tcPr>
            <w:tcW w:w="720" w:type="dxa"/>
            <w:vMerge w:val="restart"/>
            <w:tcBorders>
              <w:top w:val="single" w:sz="8" w:space="0" w:color="000000"/>
              <w:lef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sz w:val="20"/>
              </w:rPr>
            </w:pPr>
            <w:r w:rsidRPr="00731681">
              <w:rPr>
                <w:b/>
                <w:sz w:val="20"/>
              </w:rPr>
              <w:t>7</w:t>
            </w:r>
          </w:p>
          <w:p w:rsidR="00731681" w:rsidRPr="00731681" w:rsidRDefault="00731681" w:rsidP="00731681">
            <w:pPr>
              <w:ind w:right="-108"/>
              <w:rPr>
                <w:b/>
                <w:sz w:val="20"/>
              </w:rPr>
            </w:pPr>
          </w:p>
          <w:p w:rsidR="00731681" w:rsidRPr="00731681" w:rsidRDefault="00731681" w:rsidP="00731681">
            <w:pPr>
              <w:ind w:right="-108"/>
              <w:rPr>
                <w:b/>
                <w:sz w:val="20"/>
              </w:rPr>
            </w:pPr>
          </w:p>
          <w:p w:rsidR="00731681" w:rsidRPr="00731681" w:rsidRDefault="00731681" w:rsidP="00731681">
            <w:pPr>
              <w:ind w:right="-108"/>
              <w:rPr>
                <w:b/>
                <w:sz w:val="20"/>
              </w:rPr>
            </w:pPr>
          </w:p>
          <w:p w:rsidR="00731681" w:rsidRPr="00731681" w:rsidRDefault="00731681" w:rsidP="00731681">
            <w:pPr>
              <w:ind w:right="-108"/>
              <w:rPr>
                <w:b/>
                <w:sz w:val="20"/>
              </w:rPr>
            </w:pPr>
          </w:p>
          <w:p w:rsidR="00731681" w:rsidRPr="00731681" w:rsidRDefault="00731681" w:rsidP="00731681">
            <w:pPr>
              <w:ind w:right="-108"/>
              <w:rPr>
                <w:b/>
                <w:sz w:val="20"/>
              </w:rPr>
            </w:pPr>
          </w:p>
          <w:p w:rsidR="00731681" w:rsidRPr="00731681" w:rsidRDefault="00731681" w:rsidP="00731681">
            <w:pPr>
              <w:ind w:right="-108"/>
              <w:rPr>
                <w:b/>
                <w:sz w:val="20"/>
              </w:rPr>
            </w:pPr>
          </w:p>
          <w:p w:rsidR="00731681" w:rsidRPr="00731681" w:rsidRDefault="00731681" w:rsidP="00731681">
            <w:pPr>
              <w:ind w:right="-108"/>
              <w:rPr>
                <w:b/>
                <w:sz w:val="20"/>
              </w:rPr>
            </w:pPr>
          </w:p>
          <w:p w:rsidR="00731681" w:rsidRPr="00731681" w:rsidRDefault="00731681" w:rsidP="00731681">
            <w:pPr>
              <w:ind w:right="-108"/>
              <w:rPr>
                <w:b/>
                <w:sz w:val="20"/>
              </w:rPr>
            </w:pPr>
          </w:p>
        </w:tc>
        <w:tc>
          <w:tcPr>
            <w:tcW w:w="3600" w:type="dxa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widowControl w:val="0"/>
              <w:snapToGrid w:val="0"/>
              <w:ind w:right="-108"/>
              <w:rPr>
                <w:b/>
                <w:sz w:val="20"/>
              </w:rPr>
            </w:pPr>
            <w:r w:rsidRPr="00731681">
              <w:rPr>
                <w:b/>
                <w:sz w:val="20"/>
              </w:rPr>
              <w:lastRenderedPageBreak/>
              <w:t>Строительство распределительных сетей газопровода - всего,</w:t>
            </w:r>
          </w:p>
          <w:p w:rsidR="00731681" w:rsidRPr="00731681" w:rsidRDefault="00731681" w:rsidP="00731681">
            <w:pPr>
              <w:widowControl w:val="0"/>
              <w:ind w:right="-108"/>
              <w:rPr>
                <w:b/>
                <w:sz w:val="20"/>
              </w:rPr>
            </w:pPr>
            <w:r w:rsidRPr="00731681">
              <w:rPr>
                <w:b/>
                <w:sz w:val="20"/>
              </w:rPr>
              <w:lastRenderedPageBreak/>
              <w:t xml:space="preserve">в том числе в разрезе сельских поселений: </w:t>
            </w:r>
            <w:proofErr w:type="spellStart"/>
            <w:r w:rsidRPr="00731681">
              <w:rPr>
                <w:b/>
                <w:sz w:val="20"/>
              </w:rPr>
              <w:t>Ельниковское</w:t>
            </w:r>
            <w:proofErr w:type="spellEnd"/>
          </w:p>
          <w:p w:rsidR="00731681" w:rsidRPr="00731681" w:rsidRDefault="00731681" w:rsidP="00731681">
            <w:pPr>
              <w:widowControl w:val="0"/>
              <w:ind w:right="-108"/>
              <w:rPr>
                <w:b/>
                <w:sz w:val="20"/>
              </w:rPr>
            </w:pPr>
          </w:p>
        </w:tc>
        <w:tc>
          <w:tcPr>
            <w:tcW w:w="3240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sz w:val="20"/>
              </w:rPr>
            </w:pPr>
            <w:r w:rsidRPr="00731681">
              <w:rPr>
                <w:b/>
                <w:sz w:val="20"/>
              </w:rPr>
              <w:lastRenderedPageBreak/>
              <w:t>Объем финансирования – всего,</w:t>
            </w:r>
          </w:p>
          <w:p w:rsidR="00731681" w:rsidRPr="00731681" w:rsidRDefault="00731681" w:rsidP="00731681">
            <w:pPr>
              <w:ind w:right="-108"/>
              <w:rPr>
                <w:sz w:val="20"/>
              </w:rPr>
            </w:pPr>
            <w:r w:rsidRPr="00731681">
              <w:rPr>
                <w:sz w:val="20"/>
              </w:rPr>
              <w:t>в том числе за счет средств: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b/>
                <w:sz w:val="20"/>
              </w:rPr>
            </w:pPr>
            <w:r w:rsidRPr="00731681">
              <w:rPr>
                <w:b/>
                <w:sz w:val="20"/>
              </w:rPr>
              <w:t>9,6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b/>
                <w:sz w:val="20"/>
              </w:rPr>
            </w:pPr>
            <w:r w:rsidRPr="00731681">
              <w:rPr>
                <w:b/>
                <w:sz w:val="20"/>
              </w:rPr>
              <w:t>1,6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b/>
                <w:sz w:val="20"/>
              </w:rPr>
            </w:pPr>
            <w:r w:rsidRPr="00731681">
              <w:rPr>
                <w:b/>
                <w:sz w:val="20"/>
              </w:rPr>
              <w:t>1,6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b/>
                <w:sz w:val="20"/>
              </w:rPr>
            </w:pPr>
            <w:r w:rsidRPr="00731681">
              <w:rPr>
                <w:b/>
                <w:sz w:val="20"/>
              </w:rPr>
              <w:t>1,6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b/>
                <w:sz w:val="20"/>
              </w:rPr>
            </w:pPr>
            <w:r w:rsidRPr="00731681">
              <w:rPr>
                <w:b/>
                <w:sz w:val="20"/>
              </w:rPr>
              <w:t>1,6</w:t>
            </w:r>
          </w:p>
        </w:tc>
        <w:tc>
          <w:tcPr>
            <w:tcW w:w="115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b/>
                <w:sz w:val="20"/>
              </w:rPr>
            </w:pPr>
            <w:r w:rsidRPr="00731681">
              <w:rPr>
                <w:b/>
                <w:sz w:val="20"/>
              </w:rPr>
              <w:t>1,6</w:t>
            </w:r>
          </w:p>
        </w:tc>
        <w:tc>
          <w:tcPr>
            <w:tcW w:w="1745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b/>
                <w:sz w:val="20"/>
              </w:rPr>
            </w:pPr>
            <w:r w:rsidRPr="00731681">
              <w:rPr>
                <w:b/>
                <w:sz w:val="20"/>
              </w:rPr>
              <w:t>1,6</w:t>
            </w:r>
          </w:p>
        </w:tc>
      </w:tr>
      <w:tr w:rsidR="00731681" w:rsidRPr="00731681" w:rsidTr="001D0A69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i/>
                <w:sz w:val="20"/>
              </w:rPr>
            </w:pPr>
            <w:r w:rsidRPr="00731681">
              <w:rPr>
                <w:b/>
                <w:i/>
                <w:sz w:val="20"/>
              </w:rPr>
              <w:t>- федеральный бюджет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4,56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0,76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0,76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0,76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0,76</w:t>
            </w: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0,76</w:t>
            </w: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0,76</w:t>
            </w:r>
          </w:p>
        </w:tc>
      </w:tr>
      <w:tr w:rsidR="00731681" w:rsidRPr="00731681" w:rsidTr="001D0A69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i/>
                <w:sz w:val="20"/>
              </w:rPr>
            </w:pPr>
            <w:r w:rsidRPr="00731681">
              <w:rPr>
                <w:b/>
                <w:i/>
                <w:sz w:val="20"/>
              </w:rPr>
              <w:t>- региональный бюджет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2,16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0,36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0,36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0,36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0,36</w:t>
            </w: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0,36</w:t>
            </w: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0,36</w:t>
            </w:r>
          </w:p>
        </w:tc>
      </w:tr>
      <w:tr w:rsidR="00731681" w:rsidRPr="00731681" w:rsidTr="001D0A69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i/>
                <w:sz w:val="20"/>
              </w:rPr>
            </w:pPr>
            <w:r w:rsidRPr="00731681">
              <w:rPr>
                <w:b/>
                <w:i/>
                <w:sz w:val="20"/>
              </w:rPr>
              <w:t>- районный бюджет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</w:tr>
      <w:tr w:rsidR="00731681" w:rsidRPr="00731681" w:rsidTr="001D0A69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i/>
                <w:sz w:val="20"/>
              </w:rPr>
            </w:pPr>
            <w:r w:rsidRPr="00731681">
              <w:rPr>
                <w:b/>
                <w:i/>
                <w:sz w:val="20"/>
              </w:rPr>
              <w:t>- бюджет МО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0,3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0,05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0,05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0,05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0,05</w:t>
            </w: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0,05</w:t>
            </w: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0,05</w:t>
            </w:r>
          </w:p>
        </w:tc>
      </w:tr>
      <w:tr w:rsidR="00731681" w:rsidRPr="00731681" w:rsidTr="001D0A69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i/>
                <w:sz w:val="20"/>
              </w:rPr>
            </w:pPr>
            <w:r w:rsidRPr="00731681">
              <w:rPr>
                <w:b/>
                <w:i/>
                <w:sz w:val="20"/>
              </w:rPr>
              <w:t>- внебюджетные источники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2,58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0,43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0,43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0,43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0,43</w:t>
            </w: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0,43</w:t>
            </w: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0,43</w:t>
            </w:r>
          </w:p>
        </w:tc>
      </w:tr>
      <w:tr w:rsidR="00731681" w:rsidRPr="00731681" w:rsidTr="001D0A69">
        <w:trPr>
          <w:cantSplit/>
          <w:trHeight w:val="225"/>
        </w:trPr>
        <w:tc>
          <w:tcPr>
            <w:tcW w:w="720" w:type="dxa"/>
            <w:vMerge w:val="restart"/>
            <w:tcBorders>
              <w:lef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  <w:r w:rsidRPr="00731681">
              <w:rPr>
                <w:sz w:val="20"/>
              </w:rPr>
              <w:t>8</w:t>
            </w:r>
          </w:p>
        </w:tc>
        <w:tc>
          <w:tcPr>
            <w:tcW w:w="3600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widowControl w:val="0"/>
              <w:snapToGrid w:val="0"/>
              <w:ind w:right="-108"/>
              <w:rPr>
                <w:b/>
                <w:sz w:val="20"/>
              </w:rPr>
            </w:pPr>
            <w:r w:rsidRPr="00731681">
              <w:rPr>
                <w:b/>
                <w:sz w:val="20"/>
              </w:rPr>
              <w:t>Строительство локальных сетей водоснабжения – всего, в том числе в разрезе сельских поселений:</w:t>
            </w:r>
          </w:p>
          <w:p w:rsidR="00731681" w:rsidRPr="00731681" w:rsidRDefault="00731681" w:rsidP="00731681">
            <w:pPr>
              <w:widowControl w:val="0"/>
              <w:ind w:right="-108"/>
              <w:rPr>
                <w:b/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sz w:val="20"/>
              </w:rPr>
            </w:pPr>
            <w:r w:rsidRPr="00731681">
              <w:rPr>
                <w:b/>
                <w:sz w:val="20"/>
              </w:rPr>
              <w:t>Объем финансирования – всего,</w:t>
            </w:r>
          </w:p>
          <w:p w:rsidR="00731681" w:rsidRPr="00731681" w:rsidRDefault="00731681" w:rsidP="00731681">
            <w:pPr>
              <w:ind w:right="-108"/>
              <w:rPr>
                <w:sz w:val="20"/>
              </w:rPr>
            </w:pPr>
            <w:r w:rsidRPr="00731681">
              <w:rPr>
                <w:sz w:val="20"/>
              </w:rPr>
              <w:t>в том числе за счет средств: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  <w:lang w:val="en-US"/>
              </w:rPr>
            </w:pPr>
            <w:r w:rsidRPr="00731681">
              <w:rPr>
                <w:sz w:val="20"/>
                <w:lang w:val="en-US"/>
              </w:rPr>
              <w:t>83,471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  <w:lang w:val="en-US"/>
              </w:rPr>
            </w:pPr>
            <w:r w:rsidRPr="00731681">
              <w:rPr>
                <w:sz w:val="20"/>
                <w:lang w:val="en-US"/>
              </w:rPr>
              <w:t>6,01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  <w:lang w:val="en-US"/>
              </w:rPr>
            </w:pPr>
            <w:r w:rsidRPr="00731681">
              <w:rPr>
                <w:sz w:val="20"/>
                <w:lang w:val="en-US"/>
              </w:rPr>
              <w:t>9,815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  <w:lang w:val="en-US"/>
              </w:rPr>
            </w:pPr>
            <w:r w:rsidRPr="00731681">
              <w:rPr>
                <w:sz w:val="20"/>
                <w:lang w:val="en-US"/>
              </w:rPr>
              <w:t>14,946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  <w:lang w:val="en-US"/>
              </w:rPr>
            </w:pPr>
            <w:r w:rsidRPr="00731681">
              <w:rPr>
                <w:sz w:val="20"/>
                <w:lang w:val="en-US"/>
              </w:rPr>
              <w:t>11,4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  <w:lang w:val="en-US"/>
              </w:rPr>
            </w:pPr>
            <w:r w:rsidRPr="00731681">
              <w:rPr>
                <w:sz w:val="20"/>
                <w:lang w:val="en-US"/>
              </w:rPr>
              <w:t>10,9</w:t>
            </w: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  <w:lang w:val="en-US"/>
              </w:rPr>
            </w:pPr>
            <w:r w:rsidRPr="00731681">
              <w:rPr>
                <w:sz w:val="20"/>
                <w:lang w:val="en-US"/>
              </w:rPr>
              <w:t>14</w:t>
            </w: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  <w:lang w:val="en-US"/>
              </w:rPr>
            </w:pPr>
            <w:r w:rsidRPr="00731681">
              <w:rPr>
                <w:sz w:val="20"/>
                <w:lang w:val="en-US"/>
              </w:rPr>
              <w:t>16,4</w:t>
            </w:r>
          </w:p>
        </w:tc>
      </w:tr>
      <w:tr w:rsidR="00731681" w:rsidRPr="00731681" w:rsidTr="001D0A69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i/>
                <w:sz w:val="20"/>
              </w:rPr>
            </w:pPr>
            <w:r w:rsidRPr="00731681">
              <w:rPr>
                <w:b/>
                <w:i/>
                <w:sz w:val="20"/>
              </w:rPr>
              <w:t>- федеральный бюджет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  <w:lang w:val="en-US"/>
              </w:rPr>
            </w:pPr>
            <w:r w:rsidRPr="00731681">
              <w:rPr>
                <w:sz w:val="20"/>
                <w:lang w:val="en-US"/>
              </w:rPr>
              <w:t>27,97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  <w:lang w:val="en-US"/>
              </w:rPr>
            </w:pPr>
            <w:r w:rsidRPr="00731681">
              <w:rPr>
                <w:sz w:val="20"/>
                <w:lang w:val="en-US"/>
              </w:rPr>
              <w:t>2,02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  <w:lang w:val="en-US"/>
              </w:rPr>
            </w:pPr>
            <w:r w:rsidRPr="00731681">
              <w:rPr>
                <w:sz w:val="20"/>
                <w:lang w:val="en-US"/>
              </w:rPr>
              <w:t>3,29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  <w:lang w:val="en-US"/>
              </w:rPr>
            </w:pPr>
            <w:r w:rsidRPr="00731681">
              <w:rPr>
                <w:sz w:val="20"/>
                <w:lang w:val="en-US"/>
              </w:rPr>
              <w:t>4,99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  <w:lang w:val="en-US"/>
              </w:rPr>
            </w:pPr>
            <w:r w:rsidRPr="00731681">
              <w:rPr>
                <w:sz w:val="20"/>
                <w:lang w:val="en-US"/>
              </w:rPr>
              <w:t>3,82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  <w:lang w:val="en-US"/>
              </w:rPr>
            </w:pPr>
            <w:r w:rsidRPr="00731681">
              <w:rPr>
                <w:sz w:val="20"/>
                <w:lang w:val="en-US"/>
              </w:rPr>
              <w:t>3,65</w:t>
            </w: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  <w:lang w:val="en-US"/>
              </w:rPr>
            </w:pPr>
            <w:r w:rsidRPr="00731681">
              <w:rPr>
                <w:sz w:val="20"/>
                <w:lang w:val="en-US"/>
              </w:rPr>
              <w:t>4,7</w:t>
            </w: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  <w:lang w:val="en-US"/>
              </w:rPr>
            </w:pPr>
            <w:r w:rsidRPr="00731681">
              <w:rPr>
                <w:sz w:val="20"/>
                <w:lang w:val="en-US"/>
              </w:rPr>
              <w:t>5,5</w:t>
            </w:r>
          </w:p>
        </w:tc>
      </w:tr>
      <w:tr w:rsidR="00731681" w:rsidRPr="00731681" w:rsidTr="001D0A69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i/>
                <w:sz w:val="20"/>
              </w:rPr>
            </w:pPr>
            <w:r w:rsidRPr="00731681">
              <w:rPr>
                <w:b/>
                <w:i/>
                <w:sz w:val="20"/>
              </w:rPr>
              <w:t>- региональный бюджет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  <w:lang w:val="en-US"/>
              </w:rPr>
            </w:pPr>
            <w:r w:rsidRPr="00731681">
              <w:rPr>
                <w:sz w:val="20"/>
                <w:lang w:val="en-US"/>
              </w:rPr>
              <w:t>30,68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  <w:lang w:val="en-US"/>
              </w:rPr>
            </w:pPr>
            <w:r w:rsidRPr="00731681">
              <w:rPr>
                <w:sz w:val="20"/>
                <w:lang w:val="en-US"/>
              </w:rPr>
              <w:t>2,19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  <w:lang w:val="en-US"/>
              </w:rPr>
            </w:pPr>
            <w:r w:rsidRPr="00731681">
              <w:rPr>
                <w:sz w:val="20"/>
                <w:lang w:val="en-US"/>
              </w:rPr>
              <w:t>3,62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  <w:lang w:val="en-US"/>
              </w:rPr>
            </w:pPr>
            <w:r w:rsidRPr="00731681">
              <w:rPr>
                <w:sz w:val="20"/>
                <w:lang w:val="en-US"/>
              </w:rPr>
              <w:t>5,52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  <w:lang w:val="en-US"/>
              </w:rPr>
            </w:pPr>
            <w:r w:rsidRPr="00731681">
              <w:rPr>
                <w:sz w:val="20"/>
                <w:lang w:val="en-US"/>
              </w:rPr>
              <w:t>4,2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  <w:lang w:val="en-US"/>
              </w:rPr>
            </w:pPr>
            <w:r w:rsidRPr="00731681">
              <w:rPr>
                <w:sz w:val="20"/>
                <w:lang w:val="en-US"/>
              </w:rPr>
              <w:t>4,01</w:t>
            </w: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  <w:lang w:val="en-US"/>
              </w:rPr>
            </w:pPr>
            <w:r w:rsidRPr="00731681">
              <w:rPr>
                <w:sz w:val="20"/>
                <w:lang w:val="en-US"/>
              </w:rPr>
              <w:t>5,13</w:t>
            </w: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  <w:lang w:val="en-US"/>
              </w:rPr>
            </w:pPr>
            <w:r w:rsidRPr="00731681">
              <w:rPr>
                <w:sz w:val="20"/>
                <w:lang w:val="en-US"/>
              </w:rPr>
              <w:t>6,01</w:t>
            </w:r>
          </w:p>
        </w:tc>
      </w:tr>
      <w:tr w:rsidR="00731681" w:rsidRPr="00731681" w:rsidTr="001D0A69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i/>
                <w:sz w:val="20"/>
              </w:rPr>
            </w:pPr>
            <w:r w:rsidRPr="00731681">
              <w:rPr>
                <w:b/>
                <w:i/>
                <w:sz w:val="20"/>
              </w:rPr>
              <w:t>- районный бюджет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  <w:lang w:val="en-US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  <w:lang w:val="en-US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  <w:lang w:val="en-US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  <w:lang w:val="en-US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  <w:lang w:val="en-US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</w:tr>
      <w:tr w:rsidR="00731681" w:rsidRPr="00731681" w:rsidTr="001D0A69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i/>
                <w:sz w:val="20"/>
              </w:rPr>
            </w:pPr>
            <w:r w:rsidRPr="00731681">
              <w:rPr>
                <w:b/>
                <w:i/>
                <w:sz w:val="20"/>
              </w:rPr>
              <w:t>- бюджет МО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  <w:lang w:val="en-US"/>
              </w:rPr>
            </w:pPr>
            <w:r w:rsidRPr="00731681">
              <w:rPr>
                <w:sz w:val="20"/>
                <w:lang w:val="en-US"/>
              </w:rPr>
              <w:t>1,34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  <w:lang w:val="en-US"/>
              </w:rPr>
            </w:pPr>
            <w:r w:rsidRPr="00731681">
              <w:rPr>
                <w:sz w:val="20"/>
                <w:lang w:val="en-US"/>
              </w:rPr>
              <w:t>0,32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  <w:lang w:val="en-US"/>
              </w:rPr>
            </w:pPr>
            <w:r w:rsidRPr="00731681">
              <w:rPr>
                <w:sz w:val="20"/>
                <w:lang w:val="en-US"/>
              </w:rPr>
              <w:t>0,35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  <w:lang w:val="en-US"/>
              </w:rPr>
            </w:pPr>
            <w:r w:rsidRPr="00731681">
              <w:rPr>
                <w:sz w:val="20"/>
                <w:lang w:val="en-US"/>
              </w:rPr>
              <w:t>0,38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  <w:lang w:val="en-US"/>
              </w:rPr>
            </w:pPr>
            <w:r w:rsidRPr="00731681">
              <w:rPr>
                <w:sz w:val="20"/>
                <w:lang w:val="en-US"/>
              </w:rPr>
              <w:t>0,07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  <w:lang w:val="en-US"/>
              </w:rPr>
            </w:pPr>
            <w:r w:rsidRPr="00731681">
              <w:rPr>
                <w:sz w:val="20"/>
                <w:lang w:val="en-US"/>
              </w:rPr>
              <w:t>0,07</w:t>
            </w: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  <w:lang w:val="en-US"/>
              </w:rPr>
            </w:pPr>
            <w:r w:rsidRPr="00731681">
              <w:rPr>
                <w:sz w:val="20"/>
                <w:lang w:val="en-US"/>
              </w:rPr>
              <w:t>0,07</w:t>
            </w: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  <w:lang w:val="en-US"/>
              </w:rPr>
            </w:pPr>
            <w:r w:rsidRPr="00731681">
              <w:rPr>
                <w:sz w:val="20"/>
                <w:lang w:val="en-US"/>
              </w:rPr>
              <w:t>0,08</w:t>
            </w:r>
          </w:p>
        </w:tc>
      </w:tr>
      <w:tr w:rsidR="00731681" w:rsidRPr="00731681" w:rsidTr="001D0A69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i/>
                <w:sz w:val="20"/>
              </w:rPr>
            </w:pPr>
            <w:r w:rsidRPr="00731681">
              <w:rPr>
                <w:b/>
                <w:i/>
                <w:sz w:val="20"/>
              </w:rPr>
              <w:t>- внебюджетные источники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  <w:lang w:val="en-US"/>
              </w:rPr>
            </w:pPr>
            <w:r w:rsidRPr="00731681">
              <w:rPr>
                <w:sz w:val="20"/>
                <w:lang w:val="en-US"/>
              </w:rPr>
              <w:t>23,481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  <w:lang w:val="en-US"/>
              </w:rPr>
            </w:pPr>
            <w:r w:rsidRPr="00731681">
              <w:rPr>
                <w:sz w:val="20"/>
                <w:lang w:val="en-US"/>
              </w:rPr>
              <w:t>1,48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  <w:lang w:val="en-US"/>
              </w:rPr>
            </w:pPr>
            <w:r w:rsidRPr="00731681">
              <w:rPr>
                <w:sz w:val="20"/>
                <w:lang w:val="en-US"/>
              </w:rPr>
              <w:t>2,555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  <w:lang w:val="en-US"/>
              </w:rPr>
            </w:pPr>
            <w:r w:rsidRPr="00731681">
              <w:rPr>
                <w:sz w:val="20"/>
                <w:lang w:val="en-US"/>
              </w:rPr>
              <w:t>4,056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  <w:lang w:val="en-US"/>
              </w:rPr>
            </w:pPr>
            <w:r w:rsidRPr="00731681">
              <w:rPr>
                <w:sz w:val="20"/>
                <w:lang w:val="en-US"/>
              </w:rPr>
              <w:t>3,31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  <w:lang w:val="en-US"/>
              </w:rPr>
            </w:pPr>
            <w:r w:rsidRPr="00731681">
              <w:rPr>
                <w:sz w:val="20"/>
                <w:lang w:val="en-US"/>
              </w:rPr>
              <w:t>3,17</w:t>
            </w: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  <w:lang w:val="en-US"/>
              </w:rPr>
            </w:pPr>
            <w:r w:rsidRPr="00731681">
              <w:rPr>
                <w:sz w:val="20"/>
                <w:lang w:val="en-US"/>
              </w:rPr>
              <w:t>4,1</w:t>
            </w: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  <w:lang w:val="en-US"/>
              </w:rPr>
            </w:pPr>
            <w:r w:rsidRPr="00731681">
              <w:rPr>
                <w:sz w:val="20"/>
                <w:lang w:val="en-US"/>
              </w:rPr>
              <w:t>4,81</w:t>
            </w:r>
          </w:p>
        </w:tc>
      </w:tr>
      <w:tr w:rsidR="00731681" w:rsidRPr="00731681" w:rsidTr="001D0A69">
        <w:trPr>
          <w:cantSplit/>
          <w:trHeight w:val="225"/>
        </w:trPr>
        <w:tc>
          <w:tcPr>
            <w:tcW w:w="720" w:type="dxa"/>
            <w:vMerge w:val="restart"/>
            <w:tcBorders>
              <w:lef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  <w:r w:rsidRPr="00731681">
              <w:rPr>
                <w:sz w:val="20"/>
              </w:rPr>
              <w:t>8,1</w:t>
            </w:r>
          </w:p>
        </w:tc>
        <w:tc>
          <w:tcPr>
            <w:tcW w:w="3600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  <w:proofErr w:type="spellStart"/>
            <w:r w:rsidRPr="00731681">
              <w:rPr>
                <w:sz w:val="20"/>
              </w:rPr>
              <w:t>Ельниковское</w:t>
            </w:r>
            <w:proofErr w:type="spellEnd"/>
            <w:r w:rsidRPr="00731681">
              <w:rPr>
                <w:sz w:val="20"/>
              </w:rPr>
              <w:t xml:space="preserve"> сельское поселение</w:t>
            </w: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sz w:val="20"/>
              </w:rPr>
            </w:pPr>
            <w:r w:rsidRPr="00731681">
              <w:rPr>
                <w:b/>
                <w:sz w:val="20"/>
              </w:rPr>
              <w:t>Объем финансирования – всего,</w:t>
            </w:r>
          </w:p>
          <w:p w:rsidR="00731681" w:rsidRPr="00731681" w:rsidRDefault="00731681" w:rsidP="00731681">
            <w:pPr>
              <w:ind w:right="-108"/>
              <w:rPr>
                <w:sz w:val="20"/>
              </w:rPr>
            </w:pPr>
            <w:r w:rsidRPr="00731681">
              <w:rPr>
                <w:sz w:val="20"/>
              </w:rPr>
              <w:t>в том числе за счет средств: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10,8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1,8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1,8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1,8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1,8</w:t>
            </w: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1,8</w:t>
            </w: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1,8</w:t>
            </w:r>
          </w:p>
        </w:tc>
      </w:tr>
      <w:tr w:rsidR="00731681" w:rsidRPr="00731681" w:rsidTr="001D0A69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i/>
                <w:sz w:val="20"/>
              </w:rPr>
            </w:pPr>
            <w:r w:rsidRPr="00731681">
              <w:rPr>
                <w:b/>
                <w:i/>
                <w:sz w:val="20"/>
              </w:rPr>
              <w:t>- федеральный бюджет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  <w:lang w:val="en-US"/>
              </w:rPr>
            </w:pPr>
            <w:r w:rsidRPr="00731681">
              <w:rPr>
                <w:sz w:val="20"/>
                <w:lang w:val="en-US"/>
              </w:rPr>
              <w:t>3,6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  <w:lang w:val="en-US"/>
              </w:rPr>
            </w:pPr>
            <w:r w:rsidRPr="00731681">
              <w:rPr>
                <w:sz w:val="20"/>
                <w:lang w:val="en-US"/>
              </w:rPr>
              <w:t>0,6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  <w:lang w:val="en-US"/>
              </w:rPr>
            </w:pPr>
            <w:r w:rsidRPr="00731681">
              <w:rPr>
                <w:sz w:val="20"/>
                <w:lang w:val="en-US"/>
              </w:rPr>
              <w:t>0,6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  <w:lang w:val="en-US"/>
              </w:rPr>
            </w:pPr>
            <w:r w:rsidRPr="00731681">
              <w:rPr>
                <w:sz w:val="20"/>
                <w:lang w:val="en-US"/>
              </w:rPr>
              <w:t>0,6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  <w:lang w:val="en-US"/>
              </w:rPr>
            </w:pPr>
            <w:r w:rsidRPr="00731681">
              <w:rPr>
                <w:sz w:val="20"/>
                <w:lang w:val="en-US"/>
              </w:rPr>
              <w:t>0,6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  <w:lang w:val="en-US"/>
              </w:rPr>
            </w:pPr>
            <w:r w:rsidRPr="00731681">
              <w:rPr>
                <w:sz w:val="20"/>
                <w:lang w:val="en-US"/>
              </w:rPr>
              <w:t>0,6</w:t>
            </w: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  <w:lang w:val="en-US"/>
              </w:rPr>
            </w:pPr>
            <w:r w:rsidRPr="00731681">
              <w:rPr>
                <w:sz w:val="20"/>
                <w:lang w:val="en-US"/>
              </w:rPr>
              <w:t>0,6</w:t>
            </w: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  <w:lang w:val="en-US"/>
              </w:rPr>
            </w:pPr>
            <w:r w:rsidRPr="00731681">
              <w:rPr>
                <w:sz w:val="20"/>
                <w:lang w:val="en-US"/>
              </w:rPr>
              <w:t>0,6</w:t>
            </w:r>
          </w:p>
        </w:tc>
      </w:tr>
      <w:tr w:rsidR="00731681" w:rsidRPr="00731681" w:rsidTr="001D0A69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i/>
                <w:sz w:val="20"/>
              </w:rPr>
            </w:pPr>
            <w:r w:rsidRPr="00731681">
              <w:rPr>
                <w:b/>
                <w:i/>
                <w:sz w:val="20"/>
              </w:rPr>
              <w:t>- региональный бюджет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  <w:lang w:val="en-US"/>
              </w:rPr>
            </w:pPr>
            <w:r w:rsidRPr="00731681">
              <w:rPr>
                <w:sz w:val="20"/>
                <w:lang w:val="en-US"/>
              </w:rPr>
              <w:t>4,2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  <w:lang w:val="en-US"/>
              </w:rPr>
            </w:pPr>
            <w:r w:rsidRPr="00731681">
              <w:rPr>
                <w:sz w:val="20"/>
                <w:lang w:val="en-US"/>
              </w:rPr>
              <w:t>0,7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r w:rsidRPr="00731681">
              <w:rPr>
                <w:sz w:val="20"/>
                <w:lang w:val="en-US"/>
              </w:rPr>
              <w:t>0,7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r w:rsidRPr="00731681">
              <w:rPr>
                <w:sz w:val="20"/>
                <w:lang w:val="en-US"/>
              </w:rPr>
              <w:t>0,7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r w:rsidRPr="00731681">
              <w:rPr>
                <w:sz w:val="20"/>
                <w:lang w:val="en-US"/>
              </w:rPr>
              <w:t>0,7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r w:rsidRPr="00731681">
              <w:rPr>
                <w:sz w:val="20"/>
                <w:lang w:val="en-US"/>
              </w:rPr>
              <w:t>0,7</w:t>
            </w: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r w:rsidRPr="00731681">
              <w:rPr>
                <w:sz w:val="20"/>
                <w:lang w:val="en-US"/>
              </w:rPr>
              <w:t>0,7</w:t>
            </w: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r w:rsidRPr="00731681">
              <w:rPr>
                <w:sz w:val="20"/>
                <w:lang w:val="en-US"/>
              </w:rPr>
              <w:t>0,7</w:t>
            </w:r>
          </w:p>
        </w:tc>
      </w:tr>
      <w:tr w:rsidR="00731681" w:rsidRPr="00731681" w:rsidTr="001D0A69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i/>
                <w:sz w:val="20"/>
              </w:rPr>
            </w:pPr>
            <w:r w:rsidRPr="00731681">
              <w:rPr>
                <w:b/>
                <w:i/>
                <w:sz w:val="20"/>
              </w:rPr>
              <w:t>- районный бюджет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</w:tr>
      <w:tr w:rsidR="00731681" w:rsidRPr="00731681" w:rsidTr="001D0A69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i/>
                <w:sz w:val="20"/>
              </w:rPr>
            </w:pPr>
            <w:r w:rsidRPr="00731681">
              <w:rPr>
                <w:b/>
                <w:i/>
                <w:sz w:val="20"/>
              </w:rPr>
              <w:t>- бюджет МО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0,3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0,05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0,05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0,05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0,05</w:t>
            </w: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0,05</w:t>
            </w: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0,05</w:t>
            </w:r>
          </w:p>
        </w:tc>
      </w:tr>
      <w:tr w:rsidR="00731681" w:rsidRPr="00731681" w:rsidTr="001D0A69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i/>
                <w:sz w:val="20"/>
              </w:rPr>
            </w:pPr>
            <w:r w:rsidRPr="00731681">
              <w:rPr>
                <w:b/>
                <w:i/>
                <w:sz w:val="20"/>
              </w:rPr>
              <w:t>- внебюджетные источники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2,7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0,45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0,45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0,45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0,45</w:t>
            </w: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0,45</w:t>
            </w: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0,45</w:t>
            </w:r>
          </w:p>
        </w:tc>
      </w:tr>
      <w:tr w:rsidR="00731681" w:rsidRPr="00731681" w:rsidTr="001D0A69">
        <w:trPr>
          <w:cantSplit/>
          <w:trHeight w:val="225"/>
        </w:trPr>
        <w:tc>
          <w:tcPr>
            <w:tcW w:w="720" w:type="dxa"/>
            <w:vMerge w:val="restart"/>
            <w:tcBorders>
              <w:lef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  <w:r w:rsidRPr="00731681">
              <w:rPr>
                <w:sz w:val="20"/>
              </w:rPr>
              <w:t>8,2</w:t>
            </w:r>
          </w:p>
        </w:tc>
        <w:tc>
          <w:tcPr>
            <w:tcW w:w="3600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  <w:r w:rsidRPr="00731681">
              <w:rPr>
                <w:sz w:val="20"/>
              </w:rPr>
              <w:t>Новоникольское сельское поселение</w:t>
            </w: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sz w:val="20"/>
              </w:rPr>
            </w:pPr>
            <w:r w:rsidRPr="00731681">
              <w:rPr>
                <w:b/>
                <w:sz w:val="20"/>
              </w:rPr>
              <w:t>Объем финансирования – всего,</w:t>
            </w:r>
          </w:p>
          <w:p w:rsidR="00731681" w:rsidRPr="00731681" w:rsidRDefault="00731681" w:rsidP="00731681">
            <w:pPr>
              <w:ind w:right="-108"/>
              <w:rPr>
                <w:sz w:val="20"/>
              </w:rPr>
            </w:pPr>
            <w:r w:rsidRPr="00731681">
              <w:rPr>
                <w:sz w:val="20"/>
              </w:rPr>
              <w:t>в том числе за счет средств: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5,131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  <w:lang w:val="en-US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  <w:lang w:val="en-US"/>
              </w:rPr>
            </w:pPr>
            <w:r w:rsidRPr="00731681">
              <w:rPr>
                <w:sz w:val="20"/>
                <w:lang w:val="en-US"/>
              </w:rPr>
              <w:t>5,131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</w:tr>
      <w:tr w:rsidR="00731681" w:rsidRPr="00731681" w:rsidTr="001D0A69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i/>
                <w:sz w:val="20"/>
              </w:rPr>
            </w:pPr>
            <w:r w:rsidRPr="00731681">
              <w:rPr>
                <w:b/>
                <w:i/>
                <w:sz w:val="20"/>
              </w:rPr>
              <w:t>- федеральный бюджет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  <w:lang w:val="en-US"/>
              </w:rPr>
            </w:pPr>
            <w:r w:rsidRPr="00731681">
              <w:rPr>
                <w:sz w:val="20"/>
                <w:lang w:val="en-US"/>
              </w:rPr>
              <w:t>1,7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  <w:lang w:val="en-US"/>
              </w:rPr>
            </w:pPr>
            <w:r w:rsidRPr="00731681">
              <w:rPr>
                <w:sz w:val="20"/>
                <w:lang w:val="en-US"/>
              </w:rPr>
              <w:t>1,7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</w:tr>
      <w:tr w:rsidR="00731681" w:rsidRPr="00731681" w:rsidTr="001D0A69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i/>
                <w:sz w:val="20"/>
              </w:rPr>
            </w:pPr>
            <w:r w:rsidRPr="00731681">
              <w:rPr>
                <w:b/>
                <w:i/>
                <w:sz w:val="20"/>
              </w:rPr>
              <w:t>- региональный бюджет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  <w:lang w:val="en-US"/>
              </w:rPr>
            </w:pPr>
            <w:r w:rsidRPr="00731681">
              <w:rPr>
                <w:sz w:val="20"/>
                <w:lang w:val="en-US"/>
              </w:rPr>
              <w:t>1,9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  <w:lang w:val="en-US"/>
              </w:rPr>
            </w:pPr>
            <w:r w:rsidRPr="00731681">
              <w:rPr>
                <w:sz w:val="20"/>
                <w:lang w:val="en-US"/>
              </w:rPr>
              <w:t>1,9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</w:tr>
      <w:tr w:rsidR="00731681" w:rsidRPr="00731681" w:rsidTr="001D0A69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i/>
                <w:sz w:val="20"/>
              </w:rPr>
            </w:pPr>
            <w:r w:rsidRPr="00731681">
              <w:rPr>
                <w:b/>
                <w:i/>
                <w:sz w:val="20"/>
              </w:rPr>
              <w:t>- районный бюджет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</w:tr>
      <w:tr w:rsidR="00731681" w:rsidRPr="00731681" w:rsidTr="001D0A69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i/>
                <w:sz w:val="20"/>
              </w:rPr>
            </w:pPr>
            <w:r w:rsidRPr="00731681">
              <w:rPr>
                <w:b/>
                <w:i/>
                <w:sz w:val="20"/>
              </w:rPr>
              <w:t>- бюджет МО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  <w:lang w:val="en-US"/>
              </w:rPr>
            </w:pPr>
            <w:r w:rsidRPr="00731681">
              <w:rPr>
                <w:sz w:val="20"/>
                <w:lang w:val="en-US"/>
              </w:rPr>
              <w:t>0,03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  <w:lang w:val="en-US"/>
              </w:rPr>
            </w:pPr>
            <w:r w:rsidRPr="00731681">
              <w:rPr>
                <w:sz w:val="20"/>
                <w:lang w:val="en-US"/>
              </w:rPr>
              <w:t>0,03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</w:tr>
      <w:tr w:rsidR="00731681" w:rsidRPr="00731681" w:rsidTr="001D0A69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i/>
                <w:sz w:val="20"/>
              </w:rPr>
            </w:pPr>
            <w:r w:rsidRPr="00731681">
              <w:rPr>
                <w:b/>
                <w:i/>
                <w:sz w:val="20"/>
              </w:rPr>
              <w:t>- внебюджетные источники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  <w:lang w:val="en-US"/>
              </w:rPr>
            </w:pPr>
            <w:r w:rsidRPr="00731681">
              <w:rPr>
                <w:sz w:val="20"/>
              </w:rPr>
              <w:t>1,5</w:t>
            </w:r>
            <w:r w:rsidRPr="00731681">
              <w:rPr>
                <w:sz w:val="20"/>
                <w:lang w:val="en-US"/>
              </w:rPr>
              <w:t>01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  <w:lang w:val="en-US"/>
              </w:rPr>
            </w:pPr>
            <w:r w:rsidRPr="00731681">
              <w:rPr>
                <w:sz w:val="20"/>
              </w:rPr>
              <w:t>1,5</w:t>
            </w:r>
            <w:r w:rsidRPr="00731681">
              <w:rPr>
                <w:sz w:val="20"/>
                <w:lang w:val="en-US"/>
              </w:rPr>
              <w:t>01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</w:tr>
      <w:tr w:rsidR="00731681" w:rsidRPr="00731681" w:rsidTr="001D0A69">
        <w:trPr>
          <w:cantSplit/>
          <w:trHeight w:val="225"/>
        </w:trPr>
        <w:tc>
          <w:tcPr>
            <w:tcW w:w="720" w:type="dxa"/>
            <w:vMerge w:val="restart"/>
            <w:tcBorders>
              <w:lef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  <w:r w:rsidRPr="00731681">
              <w:rPr>
                <w:sz w:val="20"/>
              </w:rPr>
              <w:t>8.3</w:t>
            </w:r>
          </w:p>
        </w:tc>
        <w:tc>
          <w:tcPr>
            <w:tcW w:w="3600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  <w:proofErr w:type="spellStart"/>
            <w:r w:rsidRPr="00731681">
              <w:rPr>
                <w:sz w:val="20"/>
              </w:rPr>
              <w:t>Стародевиченское</w:t>
            </w:r>
            <w:proofErr w:type="spellEnd"/>
            <w:r w:rsidRPr="00731681">
              <w:rPr>
                <w:sz w:val="20"/>
              </w:rPr>
              <w:t xml:space="preserve"> сельское поселение</w:t>
            </w: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sz w:val="20"/>
              </w:rPr>
            </w:pPr>
            <w:r w:rsidRPr="00731681">
              <w:rPr>
                <w:b/>
                <w:sz w:val="20"/>
              </w:rPr>
              <w:t>Объем финансирования – всего,</w:t>
            </w:r>
          </w:p>
          <w:p w:rsidR="00731681" w:rsidRPr="00731681" w:rsidRDefault="00731681" w:rsidP="00731681">
            <w:pPr>
              <w:ind w:right="-108"/>
              <w:rPr>
                <w:sz w:val="20"/>
              </w:rPr>
            </w:pPr>
            <w:r w:rsidRPr="00731681">
              <w:rPr>
                <w:sz w:val="20"/>
              </w:rPr>
              <w:t>в том числе за счет средств: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20,530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  <w:lang w:val="en-US"/>
              </w:rPr>
            </w:pPr>
            <w:r w:rsidRPr="00731681">
              <w:rPr>
                <w:sz w:val="20"/>
              </w:rPr>
              <w:t>4,5</w:t>
            </w:r>
            <w:r w:rsidRPr="00731681">
              <w:rPr>
                <w:sz w:val="20"/>
                <w:lang w:val="en-US"/>
              </w:rPr>
              <w:t>00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  <w:lang w:val="en-US"/>
              </w:rPr>
            </w:pPr>
            <w:r w:rsidRPr="00731681">
              <w:rPr>
                <w:sz w:val="20"/>
                <w:lang w:val="en-US"/>
              </w:rPr>
              <w:t>8,015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  <w:lang w:val="en-US"/>
              </w:rPr>
            </w:pPr>
            <w:r w:rsidRPr="00731681">
              <w:rPr>
                <w:sz w:val="20"/>
                <w:lang w:val="en-US"/>
              </w:rPr>
              <w:t>8,015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</w:tr>
      <w:tr w:rsidR="00731681" w:rsidRPr="00731681" w:rsidTr="001D0A69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i/>
                <w:sz w:val="20"/>
              </w:rPr>
            </w:pPr>
            <w:r w:rsidRPr="00731681">
              <w:rPr>
                <w:b/>
                <w:i/>
                <w:sz w:val="20"/>
              </w:rPr>
              <w:t>- федеральный бюджет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  <w:lang w:val="en-US"/>
              </w:rPr>
            </w:pPr>
            <w:r w:rsidRPr="00731681">
              <w:rPr>
                <w:sz w:val="20"/>
                <w:lang w:val="en-US"/>
              </w:rPr>
              <w:t>6,89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  <w:lang w:val="en-US"/>
              </w:rPr>
            </w:pPr>
            <w:r w:rsidRPr="00731681">
              <w:rPr>
                <w:sz w:val="20"/>
                <w:lang w:val="en-US"/>
              </w:rPr>
              <w:t>1,51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  <w:lang w:val="en-US"/>
              </w:rPr>
            </w:pPr>
            <w:r w:rsidRPr="00731681">
              <w:rPr>
                <w:sz w:val="20"/>
                <w:lang w:val="en-US"/>
              </w:rPr>
              <w:t>2,69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  <w:lang w:val="en-US"/>
              </w:rPr>
            </w:pPr>
            <w:r w:rsidRPr="00731681">
              <w:rPr>
                <w:sz w:val="20"/>
                <w:lang w:val="en-US"/>
              </w:rPr>
              <w:t>2,69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</w:tr>
      <w:tr w:rsidR="00731681" w:rsidRPr="00731681" w:rsidTr="001D0A69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i/>
                <w:sz w:val="20"/>
              </w:rPr>
            </w:pPr>
            <w:r w:rsidRPr="00731681">
              <w:rPr>
                <w:b/>
                <w:i/>
                <w:sz w:val="20"/>
              </w:rPr>
              <w:t>- региональный бюджет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  <w:lang w:val="en-US"/>
              </w:rPr>
            </w:pPr>
            <w:r w:rsidRPr="00731681">
              <w:rPr>
                <w:sz w:val="20"/>
                <w:lang w:val="en-US"/>
              </w:rPr>
              <w:t>7,48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  <w:lang w:val="en-US"/>
              </w:rPr>
            </w:pPr>
            <w:r w:rsidRPr="00731681">
              <w:rPr>
                <w:sz w:val="20"/>
                <w:lang w:val="en-US"/>
              </w:rPr>
              <w:t>1,64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  <w:lang w:val="en-US"/>
              </w:rPr>
            </w:pPr>
            <w:r w:rsidRPr="00731681">
              <w:rPr>
                <w:sz w:val="20"/>
                <w:lang w:val="en-US"/>
              </w:rPr>
              <w:t>2,92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  <w:lang w:val="en-US"/>
              </w:rPr>
            </w:pPr>
            <w:r w:rsidRPr="00731681">
              <w:rPr>
                <w:sz w:val="20"/>
                <w:lang w:val="en-US"/>
              </w:rPr>
              <w:t>2,92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</w:tr>
      <w:tr w:rsidR="00731681" w:rsidRPr="00731681" w:rsidTr="001D0A69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i/>
                <w:sz w:val="20"/>
              </w:rPr>
            </w:pPr>
            <w:r w:rsidRPr="00731681">
              <w:rPr>
                <w:b/>
                <w:i/>
                <w:sz w:val="20"/>
              </w:rPr>
              <w:t>- районный бюджет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</w:tr>
      <w:tr w:rsidR="00731681" w:rsidRPr="00731681" w:rsidTr="001D0A69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i/>
                <w:sz w:val="20"/>
              </w:rPr>
            </w:pPr>
            <w:r w:rsidRPr="00731681">
              <w:rPr>
                <w:b/>
                <w:i/>
                <w:sz w:val="20"/>
              </w:rPr>
              <w:t>- бюджет МО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  <w:lang w:val="en-US"/>
              </w:rPr>
            </w:pPr>
            <w:r w:rsidRPr="00731681">
              <w:rPr>
                <w:sz w:val="20"/>
                <w:lang w:val="en-US"/>
              </w:rPr>
              <w:t>0,9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  <w:lang w:val="en-US"/>
              </w:rPr>
            </w:pPr>
            <w:r w:rsidRPr="00731681">
              <w:rPr>
                <w:sz w:val="20"/>
                <w:lang w:val="en-US"/>
              </w:rPr>
              <w:t>0,3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  <w:lang w:val="en-US"/>
              </w:rPr>
            </w:pPr>
            <w:r w:rsidRPr="00731681">
              <w:rPr>
                <w:sz w:val="20"/>
                <w:lang w:val="en-US"/>
              </w:rPr>
              <w:t>0,3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  <w:lang w:val="en-US"/>
              </w:rPr>
            </w:pPr>
            <w:r w:rsidRPr="00731681">
              <w:rPr>
                <w:sz w:val="20"/>
                <w:lang w:val="en-US"/>
              </w:rPr>
              <w:t>0,3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</w:tr>
      <w:tr w:rsidR="00731681" w:rsidRPr="00731681" w:rsidTr="001D0A69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i/>
                <w:sz w:val="20"/>
              </w:rPr>
            </w:pPr>
            <w:r w:rsidRPr="00731681">
              <w:rPr>
                <w:b/>
                <w:i/>
                <w:sz w:val="20"/>
              </w:rPr>
              <w:t>- внебюджетные источники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  <w:lang w:val="en-US"/>
              </w:rPr>
            </w:pPr>
            <w:r w:rsidRPr="00731681">
              <w:rPr>
                <w:sz w:val="20"/>
                <w:lang w:val="en-US"/>
              </w:rPr>
              <w:t>5,26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  <w:lang w:val="en-US"/>
              </w:rPr>
            </w:pPr>
            <w:r w:rsidRPr="00731681">
              <w:rPr>
                <w:sz w:val="20"/>
                <w:lang w:val="en-US"/>
              </w:rPr>
              <w:t>1,05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  <w:lang w:val="en-US"/>
              </w:rPr>
            </w:pPr>
            <w:r w:rsidRPr="00731681">
              <w:rPr>
                <w:sz w:val="20"/>
                <w:lang w:val="en-US"/>
              </w:rPr>
              <w:t>2,105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  <w:lang w:val="en-US"/>
              </w:rPr>
            </w:pPr>
            <w:r w:rsidRPr="00731681">
              <w:rPr>
                <w:sz w:val="20"/>
                <w:lang w:val="en-US"/>
              </w:rPr>
              <w:t>2,105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</w:tr>
      <w:tr w:rsidR="00731681" w:rsidRPr="00731681" w:rsidTr="001D0A69">
        <w:trPr>
          <w:cantSplit/>
          <w:trHeight w:val="225"/>
        </w:trPr>
        <w:tc>
          <w:tcPr>
            <w:tcW w:w="720" w:type="dxa"/>
            <w:vMerge w:val="restart"/>
            <w:tcBorders>
              <w:lef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  <w:r w:rsidRPr="00731681">
              <w:rPr>
                <w:sz w:val="20"/>
              </w:rPr>
              <w:lastRenderedPageBreak/>
              <w:t>8.4</w:t>
            </w:r>
          </w:p>
        </w:tc>
        <w:tc>
          <w:tcPr>
            <w:tcW w:w="3600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  <w:proofErr w:type="spellStart"/>
            <w:r w:rsidRPr="00731681">
              <w:rPr>
                <w:sz w:val="20"/>
              </w:rPr>
              <w:t>Большеуркатское</w:t>
            </w:r>
            <w:proofErr w:type="spellEnd"/>
            <w:r w:rsidRPr="00731681">
              <w:rPr>
                <w:sz w:val="20"/>
              </w:rPr>
              <w:t xml:space="preserve"> сельское поселение</w:t>
            </w: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sz w:val="20"/>
              </w:rPr>
            </w:pPr>
            <w:r w:rsidRPr="00731681">
              <w:rPr>
                <w:b/>
                <w:sz w:val="20"/>
              </w:rPr>
              <w:t>Объем финансирования – всего,</w:t>
            </w:r>
          </w:p>
          <w:p w:rsidR="00731681" w:rsidRPr="00731681" w:rsidRDefault="00731681" w:rsidP="00731681">
            <w:pPr>
              <w:ind w:right="-108"/>
              <w:rPr>
                <w:sz w:val="20"/>
              </w:rPr>
            </w:pPr>
            <w:r w:rsidRPr="00731681">
              <w:rPr>
                <w:sz w:val="20"/>
              </w:rPr>
              <w:t>в том числе за счет средств: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  <w:lang w:val="en-US"/>
              </w:rPr>
            </w:pPr>
            <w:r w:rsidRPr="00731681">
              <w:rPr>
                <w:sz w:val="20"/>
                <w:lang w:val="en-US"/>
              </w:rPr>
              <w:t>1,5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  <w:lang w:val="en-US"/>
              </w:rPr>
            </w:pPr>
            <w:r w:rsidRPr="00731681">
              <w:rPr>
                <w:sz w:val="20"/>
                <w:lang w:val="en-US"/>
              </w:rPr>
              <w:t>1,5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</w:tr>
      <w:tr w:rsidR="00731681" w:rsidRPr="00731681" w:rsidTr="001D0A69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i/>
                <w:sz w:val="20"/>
              </w:rPr>
            </w:pPr>
            <w:r w:rsidRPr="00731681">
              <w:rPr>
                <w:b/>
                <w:i/>
                <w:sz w:val="20"/>
              </w:rPr>
              <w:t>- федеральный бюджет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  <w:lang w:val="en-US"/>
              </w:rPr>
            </w:pPr>
            <w:r w:rsidRPr="00731681">
              <w:rPr>
                <w:sz w:val="20"/>
                <w:lang w:val="en-US"/>
              </w:rPr>
              <w:t>0,50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  <w:lang w:val="en-US"/>
              </w:rPr>
            </w:pPr>
            <w:r w:rsidRPr="00731681">
              <w:rPr>
                <w:sz w:val="20"/>
                <w:lang w:val="en-US"/>
              </w:rPr>
              <w:t>0,50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</w:tr>
      <w:tr w:rsidR="00731681" w:rsidRPr="00731681" w:rsidTr="001D0A69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i/>
                <w:sz w:val="20"/>
              </w:rPr>
            </w:pPr>
            <w:r w:rsidRPr="00731681">
              <w:rPr>
                <w:b/>
                <w:i/>
                <w:sz w:val="20"/>
              </w:rPr>
              <w:t>- региональный бюджет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  <w:lang w:val="en-US"/>
              </w:rPr>
            </w:pPr>
            <w:r w:rsidRPr="00731681">
              <w:rPr>
                <w:sz w:val="20"/>
                <w:lang w:val="en-US"/>
              </w:rPr>
              <w:t>0,55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  <w:lang w:val="en-US"/>
              </w:rPr>
            </w:pPr>
            <w:r w:rsidRPr="00731681">
              <w:rPr>
                <w:sz w:val="20"/>
                <w:lang w:val="en-US"/>
              </w:rPr>
              <w:t>0,55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</w:tr>
      <w:tr w:rsidR="00731681" w:rsidRPr="00731681" w:rsidTr="001D0A69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i/>
                <w:sz w:val="20"/>
              </w:rPr>
            </w:pPr>
            <w:r w:rsidRPr="00731681">
              <w:rPr>
                <w:b/>
                <w:i/>
                <w:sz w:val="20"/>
              </w:rPr>
              <w:t>- районный бюджет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  <w:lang w:val="en-US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  <w:lang w:val="en-US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</w:tr>
      <w:tr w:rsidR="00731681" w:rsidRPr="00731681" w:rsidTr="001D0A69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i/>
                <w:sz w:val="20"/>
              </w:rPr>
            </w:pPr>
            <w:r w:rsidRPr="00731681">
              <w:rPr>
                <w:b/>
                <w:i/>
                <w:sz w:val="20"/>
              </w:rPr>
              <w:t>- бюджет МО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  <w:lang w:val="en-US"/>
              </w:rPr>
            </w:pPr>
            <w:r w:rsidRPr="00731681">
              <w:rPr>
                <w:sz w:val="20"/>
                <w:lang w:val="en-US"/>
              </w:rPr>
              <w:t>0,02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  <w:lang w:val="en-US"/>
              </w:rPr>
            </w:pPr>
            <w:r w:rsidRPr="00731681">
              <w:rPr>
                <w:sz w:val="20"/>
                <w:lang w:val="en-US"/>
              </w:rPr>
              <w:t>0,02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</w:tr>
      <w:tr w:rsidR="00731681" w:rsidRPr="00731681" w:rsidTr="001D0A69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i/>
                <w:sz w:val="20"/>
              </w:rPr>
            </w:pPr>
            <w:r w:rsidRPr="00731681">
              <w:rPr>
                <w:b/>
                <w:i/>
                <w:sz w:val="20"/>
              </w:rPr>
              <w:t>- внебюджетные источники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  <w:lang w:val="en-US"/>
              </w:rPr>
            </w:pPr>
            <w:r w:rsidRPr="00731681">
              <w:rPr>
                <w:sz w:val="20"/>
                <w:lang w:val="en-US"/>
              </w:rPr>
              <w:t>0,43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  <w:lang w:val="en-US"/>
              </w:rPr>
            </w:pPr>
            <w:r w:rsidRPr="00731681">
              <w:rPr>
                <w:sz w:val="20"/>
                <w:lang w:val="en-US"/>
              </w:rPr>
              <w:t>0,43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</w:tr>
      <w:tr w:rsidR="00731681" w:rsidRPr="00731681" w:rsidTr="001D0A69">
        <w:trPr>
          <w:cantSplit/>
          <w:trHeight w:val="225"/>
        </w:trPr>
        <w:tc>
          <w:tcPr>
            <w:tcW w:w="720" w:type="dxa"/>
            <w:vMerge w:val="restart"/>
            <w:tcBorders>
              <w:lef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  <w:r w:rsidRPr="00731681">
              <w:rPr>
                <w:sz w:val="20"/>
              </w:rPr>
              <w:t>8.5</w:t>
            </w:r>
          </w:p>
        </w:tc>
        <w:tc>
          <w:tcPr>
            <w:tcW w:w="3600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  <w:proofErr w:type="spellStart"/>
            <w:r w:rsidRPr="00731681">
              <w:rPr>
                <w:sz w:val="20"/>
              </w:rPr>
              <w:t>Старотештелимское</w:t>
            </w:r>
            <w:proofErr w:type="spellEnd"/>
            <w:r w:rsidRPr="00731681">
              <w:rPr>
                <w:sz w:val="20"/>
              </w:rPr>
              <w:t xml:space="preserve"> сельское поселение</w:t>
            </w: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sz w:val="20"/>
              </w:rPr>
            </w:pPr>
            <w:r w:rsidRPr="00731681">
              <w:rPr>
                <w:b/>
                <w:sz w:val="20"/>
              </w:rPr>
              <w:t>Объем финансирования – всего,</w:t>
            </w:r>
          </w:p>
          <w:p w:rsidR="00731681" w:rsidRPr="00731681" w:rsidRDefault="00731681" w:rsidP="00731681">
            <w:pPr>
              <w:ind w:right="-108"/>
              <w:rPr>
                <w:sz w:val="20"/>
              </w:rPr>
            </w:pPr>
            <w:r w:rsidRPr="00731681">
              <w:rPr>
                <w:sz w:val="20"/>
              </w:rPr>
              <w:t>в том числе за счет средств: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5,6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5,6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</w:tr>
      <w:tr w:rsidR="00731681" w:rsidRPr="00731681" w:rsidTr="001D0A69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i/>
                <w:sz w:val="20"/>
              </w:rPr>
            </w:pPr>
            <w:r w:rsidRPr="00731681">
              <w:rPr>
                <w:b/>
                <w:i/>
                <w:sz w:val="20"/>
              </w:rPr>
              <w:t>- федеральный бюджет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  <w:lang w:val="en-US"/>
              </w:rPr>
            </w:pPr>
            <w:r w:rsidRPr="00731681">
              <w:rPr>
                <w:sz w:val="20"/>
                <w:lang w:val="en-US"/>
              </w:rPr>
              <w:t>1,88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  <w:lang w:val="en-US"/>
              </w:rPr>
            </w:pPr>
            <w:r w:rsidRPr="00731681">
              <w:rPr>
                <w:sz w:val="20"/>
                <w:lang w:val="en-US"/>
              </w:rPr>
              <w:t>1,88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</w:tr>
      <w:tr w:rsidR="00731681" w:rsidRPr="00731681" w:rsidTr="001D0A69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i/>
                <w:sz w:val="20"/>
              </w:rPr>
            </w:pPr>
            <w:r w:rsidRPr="00731681">
              <w:rPr>
                <w:b/>
                <w:i/>
                <w:sz w:val="20"/>
              </w:rPr>
              <w:t>- региональный бюджет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  <w:lang w:val="en-US"/>
              </w:rPr>
            </w:pPr>
            <w:r w:rsidRPr="00731681">
              <w:rPr>
                <w:sz w:val="20"/>
                <w:lang w:val="en-US"/>
              </w:rPr>
              <w:t>2,04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  <w:lang w:val="en-US"/>
              </w:rPr>
            </w:pPr>
            <w:r w:rsidRPr="00731681">
              <w:rPr>
                <w:sz w:val="20"/>
                <w:lang w:val="en-US"/>
              </w:rPr>
              <w:t>2,04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</w:tr>
      <w:tr w:rsidR="00731681" w:rsidRPr="00731681" w:rsidTr="001D0A69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i/>
                <w:sz w:val="20"/>
              </w:rPr>
            </w:pPr>
            <w:r w:rsidRPr="00731681">
              <w:rPr>
                <w:b/>
                <w:i/>
                <w:sz w:val="20"/>
              </w:rPr>
              <w:t>- районный бюджет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  <w:lang w:val="en-US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  <w:lang w:val="en-US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</w:tr>
      <w:tr w:rsidR="00731681" w:rsidRPr="00731681" w:rsidTr="001D0A69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i/>
                <w:sz w:val="20"/>
              </w:rPr>
            </w:pPr>
            <w:r w:rsidRPr="00731681">
              <w:rPr>
                <w:b/>
                <w:i/>
                <w:sz w:val="20"/>
              </w:rPr>
              <w:t>- бюджет МО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  <w:lang w:val="en-US"/>
              </w:rPr>
            </w:pPr>
            <w:r w:rsidRPr="00731681">
              <w:rPr>
                <w:sz w:val="20"/>
                <w:lang w:val="en-US"/>
              </w:rPr>
              <w:t>0,01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  <w:lang w:val="en-US"/>
              </w:rPr>
            </w:pPr>
            <w:r w:rsidRPr="00731681">
              <w:rPr>
                <w:sz w:val="20"/>
                <w:lang w:val="en-US"/>
              </w:rPr>
              <w:t>0,01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</w:tr>
      <w:tr w:rsidR="00731681" w:rsidRPr="00731681" w:rsidTr="001D0A69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i/>
                <w:sz w:val="20"/>
              </w:rPr>
            </w:pPr>
            <w:r w:rsidRPr="00731681">
              <w:rPr>
                <w:b/>
                <w:i/>
                <w:sz w:val="20"/>
              </w:rPr>
              <w:t>- внебюджетные источники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  <w:lang w:val="en-US"/>
              </w:rPr>
            </w:pPr>
            <w:r w:rsidRPr="00731681">
              <w:rPr>
                <w:sz w:val="20"/>
                <w:lang w:val="en-US"/>
              </w:rPr>
              <w:t>0,67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  <w:lang w:val="en-US"/>
              </w:rPr>
            </w:pPr>
            <w:r w:rsidRPr="00731681">
              <w:rPr>
                <w:sz w:val="20"/>
                <w:lang w:val="en-US"/>
              </w:rPr>
              <w:t>0,67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</w:tr>
      <w:tr w:rsidR="00731681" w:rsidRPr="00731681" w:rsidTr="001D0A69">
        <w:trPr>
          <w:cantSplit/>
          <w:trHeight w:val="225"/>
        </w:trPr>
        <w:tc>
          <w:tcPr>
            <w:tcW w:w="720" w:type="dxa"/>
            <w:vMerge w:val="restart"/>
            <w:tcBorders>
              <w:lef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  <w:r w:rsidRPr="00731681">
              <w:rPr>
                <w:sz w:val="20"/>
              </w:rPr>
              <w:t>8.6</w:t>
            </w:r>
          </w:p>
        </w:tc>
        <w:tc>
          <w:tcPr>
            <w:tcW w:w="3600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  <w:proofErr w:type="spellStart"/>
            <w:r w:rsidRPr="00731681">
              <w:rPr>
                <w:sz w:val="20"/>
              </w:rPr>
              <w:t>Мордовско-Маскинское</w:t>
            </w:r>
            <w:proofErr w:type="spellEnd"/>
            <w:r w:rsidRPr="00731681">
              <w:rPr>
                <w:sz w:val="20"/>
              </w:rPr>
              <w:t xml:space="preserve"> сельское поселение</w:t>
            </w:r>
          </w:p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sz w:val="20"/>
              </w:rPr>
            </w:pPr>
            <w:r w:rsidRPr="00731681">
              <w:rPr>
                <w:b/>
                <w:sz w:val="20"/>
              </w:rPr>
              <w:t>Объем финансирования – всего,</w:t>
            </w:r>
          </w:p>
          <w:p w:rsidR="00731681" w:rsidRPr="00731681" w:rsidRDefault="00731681" w:rsidP="00731681">
            <w:pPr>
              <w:ind w:right="-108"/>
              <w:rPr>
                <w:sz w:val="20"/>
              </w:rPr>
            </w:pPr>
            <w:r w:rsidRPr="00731681">
              <w:rPr>
                <w:sz w:val="20"/>
              </w:rPr>
              <w:t>в том числе за счет средств: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4,0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  <w:lang w:val="en-US"/>
              </w:rPr>
            </w:pPr>
            <w:r w:rsidRPr="00731681">
              <w:rPr>
                <w:sz w:val="20"/>
                <w:lang w:val="en-US"/>
              </w:rPr>
              <w:t>4,0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  <w:lang w:val="en-US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</w:tr>
      <w:tr w:rsidR="00731681" w:rsidRPr="00731681" w:rsidTr="001D0A69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i/>
                <w:sz w:val="20"/>
              </w:rPr>
            </w:pPr>
            <w:r w:rsidRPr="00731681">
              <w:rPr>
                <w:b/>
                <w:i/>
                <w:sz w:val="20"/>
              </w:rPr>
              <w:t>- федеральный бюджет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  <w:lang w:val="en-US"/>
              </w:rPr>
            </w:pPr>
            <w:r w:rsidRPr="00731681">
              <w:rPr>
                <w:sz w:val="20"/>
                <w:lang w:val="en-US"/>
              </w:rPr>
              <w:t>1,34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  <w:lang w:val="en-US"/>
              </w:rPr>
            </w:pPr>
            <w:r w:rsidRPr="00731681">
              <w:rPr>
                <w:sz w:val="20"/>
                <w:lang w:val="en-US"/>
              </w:rPr>
              <w:t>1,34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</w:tr>
      <w:tr w:rsidR="00731681" w:rsidRPr="00731681" w:rsidTr="001D0A69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i/>
                <w:sz w:val="20"/>
              </w:rPr>
            </w:pPr>
            <w:r w:rsidRPr="00731681">
              <w:rPr>
                <w:b/>
                <w:i/>
                <w:sz w:val="20"/>
              </w:rPr>
              <w:t>- региональный бюджет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  <w:lang w:val="en-US"/>
              </w:rPr>
            </w:pPr>
            <w:r w:rsidRPr="00731681">
              <w:rPr>
                <w:sz w:val="20"/>
                <w:lang w:val="en-US"/>
              </w:rPr>
              <w:t>1,46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  <w:lang w:val="en-US"/>
              </w:rPr>
            </w:pPr>
            <w:r w:rsidRPr="00731681">
              <w:rPr>
                <w:sz w:val="20"/>
                <w:lang w:val="en-US"/>
              </w:rPr>
              <w:t>1,46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</w:tr>
      <w:tr w:rsidR="00731681" w:rsidRPr="00731681" w:rsidTr="001D0A69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i/>
                <w:sz w:val="20"/>
              </w:rPr>
            </w:pPr>
            <w:r w:rsidRPr="00731681">
              <w:rPr>
                <w:b/>
                <w:i/>
                <w:sz w:val="20"/>
              </w:rPr>
              <w:t>- районный бюджет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  <w:lang w:val="en-US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  <w:lang w:val="en-US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</w:tr>
      <w:tr w:rsidR="00731681" w:rsidRPr="00731681" w:rsidTr="001D0A69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i/>
                <w:sz w:val="20"/>
              </w:rPr>
            </w:pPr>
            <w:r w:rsidRPr="00731681">
              <w:rPr>
                <w:b/>
                <w:i/>
                <w:sz w:val="20"/>
              </w:rPr>
              <w:t>- бюджет МО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  <w:lang w:val="en-US"/>
              </w:rPr>
            </w:pPr>
            <w:r w:rsidRPr="00731681">
              <w:rPr>
                <w:sz w:val="20"/>
                <w:lang w:val="en-US"/>
              </w:rPr>
              <w:t>0,01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  <w:lang w:val="en-US"/>
              </w:rPr>
            </w:pPr>
            <w:r w:rsidRPr="00731681">
              <w:rPr>
                <w:sz w:val="20"/>
                <w:lang w:val="en-US"/>
              </w:rPr>
              <w:t>0,01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</w:tr>
      <w:tr w:rsidR="00731681" w:rsidRPr="00731681" w:rsidTr="001D0A69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i/>
                <w:sz w:val="20"/>
              </w:rPr>
            </w:pPr>
            <w:r w:rsidRPr="00731681">
              <w:rPr>
                <w:b/>
                <w:i/>
                <w:sz w:val="20"/>
              </w:rPr>
              <w:t>- внебюджетные источники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  <w:lang w:val="en-US"/>
              </w:rPr>
            </w:pPr>
            <w:r w:rsidRPr="00731681">
              <w:rPr>
                <w:sz w:val="20"/>
                <w:lang w:val="en-US"/>
              </w:rPr>
              <w:t>1,19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  <w:lang w:val="en-US"/>
              </w:rPr>
            </w:pPr>
            <w:r w:rsidRPr="00731681">
              <w:rPr>
                <w:sz w:val="20"/>
                <w:lang w:val="en-US"/>
              </w:rPr>
              <w:t>1,19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</w:tr>
      <w:tr w:rsidR="00731681" w:rsidRPr="00731681" w:rsidTr="001D0A69">
        <w:trPr>
          <w:cantSplit/>
          <w:trHeight w:val="225"/>
        </w:trPr>
        <w:tc>
          <w:tcPr>
            <w:tcW w:w="720" w:type="dxa"/>
            <w:vMerge w:val="restart"/>
            <w:tcBorders>
              <w:lef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  <w:r w:rsidRPr="00731681">
              <w:rPr>
                <w:sz w:val="20"/>
              </w:rPr>
              <w:t>8.7</w:t>
            </w:r>
          </w:p>
        </w:tc>
        <w:tc>
          <w:tcPr>
            <w:tcW w:w="3600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  <w:proofErr w:type="spellStart"/>
            <w:r w:rsidRPr="00731681">
              <w:rPr>
                <w:sz w:val="20"/>
              </w:rPr>
              <w:t>Акчеевское</w:t>
            </w:r>
            <w:proofErr w:type="spellEnd"/>
            <w:r w:rsidRPr="00731681">
              <w:rPr>
                <w:sz w:val="20"/>
              </w:rPr>
              <w:t xml:space="preserve"> сельское поселение</w:t>
            </w: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sz w:val="20"/>
              </w:rPr>
            </w:pPr>
            <w:r w:rsidRPr="00731681">
              <w:rPr>
                <w:b/>
                <w:sz w:val="20"/>
              </w:rPr>
              <w:t>Объем финансирования – всего,</w:t>
            </w:r>
          </w:p>
          <w:p w:rsidR="00731681" w:rsidRPr="00731681" w:rsidRDefault="00731681" w:rsidP="00731681">
            <w:pPr>
              <w:ind w:right="-108"/>
              <w:rPr>
                <w:sz w:val="20"/>
              </w:rPr>
            </w:pPr>
            <w:r w:rsidRPr="00731681">
              <w:rPr>
                <w:sz w:val="20"/>
              </w:rPr>
              <w:t>в том числе за счет средств: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4,3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4,3</w:t>
            </w: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</w:tr>
      <w:tr w:rsidR="00731681" w:rsidRPr="00731681" w:rsidTr="001D0A69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i/>
                <w:sz w:val="20"/>
              </w:rPr>
            </w:pPr>
            <w:r w:rsidRPr="00731681">
              <w:rPr>
                <w:b/>
                <w:i/>
                <w:sz w:val="20"/>
              </w:rPr>
              <w:t>- федеральный бюджет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  <w:lang w:val="en-US"/>
              </w:rPr>
            </w:pPr>
            <w:r w:rsidRPr="00731681">
              <w:rPr>
                <w:sz w:val="20"/>
                <w:lang w:val="en-US"/>
              </w:rPr>
              <w:t>1,44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  <w:lang w:val="en-US"/>
              </w:rPr>
            </w:pPr>
            <w:r w:rsidRPr="00731681">
              <w:rPr>
                <w:sz w:val="20"/>
                <w:lang w:val="en-US"/>
              </w:rPr>
              <w:t>1,44</w:t>
            </w: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</w:tr>
      <w:tr w:rsidR="00731681" w:rsidRPr="00731681" w:rsidTr="001D0A69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i/>
                <w:sz w:val="20"/>
              </w:rPr>
            </w:pPr>
            <w:r w:rsidRPr="00731681">
              <w:rPr>
                <w:b/>
                <w:i/>
                <w:sz w:val="20"/>
              </w:rPr>
              <w:t>- региональный бюджет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  <w:lang w:val="en-US"/>
              </w:rPr>
            </w:pPr>
            <w:r w:rsidRPr="00731681">
              <w:rPr>
                <w:sz w:val="20"/>
                <w:lang w:val="en-US"/>
              </w:rPr>
              <w:t>1,56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  <w:lang w:val="en-US"/>
              </w:rPr>
            </w:pPr>
            <w:r w:rsidRPr="00731681">
              <w:rPr>
                <w:sz w:val="20"/>
                <w:lang w:val="en-US"/>
              </w:rPr>
              <w:t>1,56</w:t>
            </w: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</w:tr>
      <w:tr w:rsidR="00731681" w:rsidRPr="00731681" w:rsidTr="001D0A69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i/>
                <w:sz w:val="20"/>
              </w:rPr>
            </w:pPr>
            <w:r w:rsidRPr="00731681">
              <w:rPr>
                <w:b/>
                <w:i/>
                <w:sz w:val="20"/>
              </w:rPr>
              <w:t>- районный бюджет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</w:tr>
      <w:tr w:rsidR="00731681" w:rsidRPr="00731681" w:rsidTr="001D0A69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i/>
                <w:sz w:val="20"/>
              </w:rPr>
            </w:pPr>
            <w:r w:rsidRPr="00731681">
              <w:rPr>
                <w:b/>
                <w:i/>
                <w:sz w:val="20"/>
              </w:rPr>
              <w:t>- бюджет МО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  <w:lang w:val="en-US"/>
              </w:rPr>
            </w:pPr>
            <w:r w:rsidRPr="00731681">
              <w:rPr>
                <w:sz w:val="20"/>
                <w:lang w:val="en-US"/>
              </w:rPr>
              <w:t>0,01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  <w:lang w:val="en-US"/>
              </w:rPr>
            </w:pPr>
            <w:r w:rsidRPr="00731681">
              <w:rPr>
                <w:sz w:val="20"/>
                <w:lang w:val="en-US"/>
              </w:rPr>
              <w:t>0,01</w:t>
            </w: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</w:tr>
      <w:tr w:rsidR="00731681" w:rsidRPr="00731681" w:rsidTr="001D0A69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i/>
                <w:sz w:val="20"/>
              </w:rPr>
            </w:pPr>
            <w:r w:rsidRPr="00731681">
              <w:rPr>
                <w:b/>
                <w:i/>
                <w:sz w:val="20"/>
              </w:rPr>
              <w:t>- внебюджетные источники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  <w:lang w:val="en-US"/>
              </w:rPr>
            </w:pPr>
            <w:r w:rsidRPr="00731681">
              <w:rPr>
                <w:sz w:val="20"/>
                <w:lang w:val="en-US"/>
              </w:rPr>
              <w:t>1,29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  <w:lang w:val="en-US"/>
              </w:rPr>
            </w:pPr>
            <w:r w:rsidRPr="00731681">
              <w:rPr>
                <w:sz w:val="20"/>
                <w:lang w:val="en-US"/>
              </w:rPr>
              <w:t>1,29</w:t>
            </w: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</w:tr>
      <w:tr w:rsidR="00731681" w:rsidRPr="00731681" w:rsidTr="001D0A69">
        <w:trPr>
          <w:cantSplit/>
          <w:trHeight w:val="520"/>
        </w:trPr>
        <w:tc>
          <w:tcPr>
            <w:tcW w:w="720" w:type="dxa"/>
            <w:vMerge w:val="restart"/>
            <w:tcBorders>
              <w:lef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  <w:r w:rsidRPr="00731681">
              <w:rPr>
                <w:sz w:val="20"/>
              </w:rPr>
              <w:t>8.8</w:t>
            </w:r>
          </w:p>
        </w:tc>
        <w:tc>
          <w:tcPr>
            <w:tcW w:w="3600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  <w:proofErr w:type="spellStart"/>
            <w:r w:rsidRPr="00731681">
              <w:rPr>
                <w:sz w:val="20"/>
              </w:rPr>
              <w:t>Надеждинское</w:t>
            </w:r>
            <w:proofErr w:type="spellEnd"/>
            <w:r w:rsidRPr="00731681">
              <w:rPr>
                <w:sz w:val="20"/>
              </w:rPr>
              <w:t xml:space="preserve"> сельское поселение</w:t>
            </w: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sz w:val="20"/>
              </w:rPr>
            </w:pPr>
            <w:r w:rsidRPr="00731681">
              <w:rPr>
                <w:b/>
                <w:sz w:val="20"/>
              </w:rPr>
              <w:t>Объем финансирования – всего,</w:t>
            </w:r>
          </w:p>
          <w:p w:rsidR="00731681" w:rsidRPr="00731681" w:rsidRDefault="00731681" w:rsidP="00731681">
            <w:pPr>
              <w:ind w:right="-108"/>
              <w:rPr>
                <w:sz w:val="20"/>
              </w:rPr>
            </w:pPr>
            <w:r w:rsidRPr="00731681">
              <w:rPr>
                <w:sz w:val="20"/>
              </w:rPr>
              <w:t>в том числе за счет средств: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4,8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  <w:lang w:val="en-US"/>
              </w:rPr>
            </w:pPr>
            <w:r w:rsidRPr="00731681">
              <w:rPr>
                <w:sz w:val="20"/>
                <w:lang w:val="en-US"/>
              </w:rPr>
              <w:t>4,8</w:t>
            </w: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</w:tr>
      <w:tr w:rsidR="00731681" w:rsidRPr="00731681" w:rsidTr="001D0A69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i/>
                <w:sz w:val="20"/>
              </w:rPr>
            </w:pPr>
            <w:r w:rsidRPr="00731681">
              <w:rPr>
                <w:b/>
                <w:i/>
                <w:sz w:val="20"/>
              </w:rPr>
              <w:t>- федеральный бюджет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  <w:lang w:val="en-US"/>
              </w:rPr>
            </w:pPr>
            <w:r w:rsidRPr="00731681">
              <w:rPr>
                <w:sz w:val="20"/>
                <w:lang w:val="en-US"/>
              </w:rPr>
              <w:t>1,61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  <w:lang w:val="en-US"/>
              </w:rPr>
            </w:pPr>
            <w:r w:rsidRPr="00731681">
              <w:rPr>
                <w:sz w:val="20"/>
                <w:lang w:val="en-US"/>
              </w:rPr>
              <w:t>1,61</w:t>
            </w: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</w:tr>
      <w:tr w:rsidR="00731681" w:rsidRPr="00731681" w:rsidTr="001D0A69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i/>
                <w:sz w:val="20"/>
              </w:rPr>
            </w:pPr>
            <w:r w:rsidRPr="00731681">
              <w:rPr>
                <w:b/>
                <w:i/>
                <w:sz w:val="20"/>
              </w:rPr>
              <w:t>- региональный бюджет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  <w:lang w:val="en-US"/>
              </w:rPr>
            </w:pPr>
            <w:r w:rsidRPr="00731681">
              <w:rPr>
                <w:sz w:val="20"/>
                <w:lang w:val="en-US"/>
              </w:rPr>
              <w:t>1,75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  <w:lang w:val="en-US"/>
              </w:rPr>
            </w:pPr>
            <w:r w:rsidRPr="00731681">
              <w:rPr>
                <w:sz w:val="20"/>
                <w:lang w:val="en-US"/>
              </w:rPr>
              <w:t>1,75</w:t>
            </w: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</w:tr>
      <w:tr w:rsidR="00731681" w:rsidRPr="00731681" w:rsidTr="001D0A69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i/>
                <w:sz w:val="20"/>
              </w:rPr>
            </w:pPr>
            <w:r w:rsidRPr="00731681">
              <w:rPr>
                <w:b/>
                <w:i/>
                <w:sz w:val="20"/>
              </w:rPr>
              <w:t>- районный бюджет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</w:tr>
      <w:tr w:rsidR="00731681" w:rsidRPr="00731681" w:rsidTr="001D0A69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i/>
                <w:sz w:val="20"/>
              </w:rPr>
            </w:pPr>
            <w:r w:rsidRPr="00731681">
              <w:rPr>
                <w:b/>
                <w:i/>
                <w:sz w:val="20"/>
              </w:rPr>
              <w:t>- бюджет МО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  <w:lang w:val="en-US"/>
              </w:rPr>
            </w:pPr>
            <w:r w:rsidRPr="00731681">
              <w:rPr>
                <w:sz w:val="20"/>
                <w:lang w:val="en-US"/>
              </w:rPr>
              <w:t>0,01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  <w:lang w:val="en-US"/>
              </w:rPr>
            </w:pPr>
            <w:r w:rsidRPr="00731681">
              <w:rPr>
                <w:sz w:val="20"/>
                <w:lang w:val="en-US"/>
              </w:rPr>
              <w:t>0,01</w:t>
            </w: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</w:tr>
      <w:tr w:rsidR="00731681" w:rsidRPr="00731681" w:rsidTr="001D0A69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i/>
                <w:sz w:val="20"/>
              </w:rPr>
            </w:pPr>
            <w:r w:rsidRPr="00731681">
              <w:rPr>
                <w:b/>
                <w:i/>
                <w:sz w:val="20"/>
              </w:rPr>
              <w:t>- внебюджетные источники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  <w:lang w:val="en-US"/>
              </w:rPr>
            </w:pPr>
            <w:r w:rsidRPr="00731681">
              <w:rPr>
                <w:sz w:val="20"/>
                <w:lang w:val="en-US"/>
              </w:rPr>
              <w:t>1,43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  <w:lang w:val="en-US"/>
              </w:rPr>
            </w:pPr>
            <w:r w:rsidRPr="00731681">
              <w:rPr>
                <w:sz w:val="20"/>
                <w:lang w:val="en-US"/>
              </w:rPr>
              <w:t>1,43</w:t>
            </w: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</w:tr>
      <w:tr w:rsidR="00731681" w:rsidRPr="00731681" w:rsidTr="001D0A69">
        <w:trPr>
          <w:cantSplit/>
          <w:trHeight w:val="225"/>
        </w:trPr>
        <w:tc>
          <w:tcPr>
            <w:tcW w:w="720" w:type="dxa"/>
            <w:tcBorders>
              <w:left w:val="single" w:sz="20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sz w:val="20"/>
              </w:rPr>
            </w:pPr>
            <w:r w:rsidRPr="00731681">
              <w:rPr>
                <w:b/>
                <w:sz w:val="20"/>
              </w:rPr>
              <w:t>Объем финансирования – всего,</w:t>
            </w:r>
          </w:p>
          <w:p w:rsidR="00731681" w:rsidRPr="00731681" w:rsidRDefault="00731681" w:rsidP="00731681">
            <w:pPr>
              <w:ind w:right="-108"/>
              <w:rPr>
                <w:sz w:val="20"/>
              </w:rPr>
            </w:pPr>
            <w:r w:rsidRPr="00731681">
              <w:rPr>
                <w:sz w:val="20"/>
              </w:rPr>
              <w:t>в том числе за счет средств: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4,2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4,2</w:t>
            </w: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</w:tr>
      <w:tr w:rsidR="00731681" w:rsidRPr="00731681" w:rsidTr="001D0A69">
        <w:trPr>
          <w:cantSplit/>
          <w:trHeight w:val="225"/>
        </w:trPr>
        <w:tc>
          <w:tcPr>
            <w:tcW w:w="720" w:type="dxa"/>
            <w:vMerge w:val="restart"/>
            <w:tcBorders>
              <w:lef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  <w:r w:rsidRPr="00731681">
              <w:rPr>
                <w:sz w:val="20"/>
              </w:rPr>
              <w:t>8.9</w:t>
            </w:r>
          </w:p>
        </w:tc>
        <w:tc>
          <w:tcPr>
            <w:tcW w:w="3600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  <w:proofErr w:type="spellStart"/>
            <w:r w:rsidRPr="00731681">
              <w:rPr>
                <w:sz w:val="20"/>
              </w:rPr>
              <w:t>Мордовско-Коринское</w:t>
            </w:r>
            <w:proofErr w:type="spellEnd"/>
            <w:r w:rsidRPr="00731681">
              <w:rPr>
                <w:sz w:val="20"/>
              </w:rPr>
              <w:t xml:space="preserve"> сельское поселение</w:t>
            </w: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i/>
                <w:sz w:val="20"/>
              </w:rPr>
            </w:pPr>
            <w:r w:rsidRPr="00731681">
              <w:rPr>
                <w:b/>
                <w:i/>
                <w:sz w:val="20"/>
              </w:rPr>
              <w:t>- федеральный бюджет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  <w:lang w:val="en-US"/>
              </w:rPr>
            </w:pPr>
            <w:r w:rsidRPr="00731681">
              <w:rPr>
                <w:sz w:val="20"/>
                <w:lang w:val="en-US"/>
              </w:rPr>
              <w:t>1,41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  <w:lang w:val="en-US"/>
              </w:rPr>
            </w:pPr>
            <w:r w:rsidRPr="00731681">
              <w:rPr>
                <w:sz w:val="20"/>
                <w:lang w:val="en-US"/>
              </w:rPr>
              <w:t>1,41</w:t>
            </w: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</w:tr>
      <w:tr w:rsidR="00731681" w:rsidRPr="00731681" w:rsidTr="001D0A69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i/>
                <w:sz w:val="20"/>
              </w:rPr>
            </w:pPr>
            <w:r w:rsidRPr="00731681">
              <w:rPr>
                <w:b/>
                <w:i/>
                <w:sz w:val="20"/>
              </w:rPr>
              <w:t>- региональный бюджет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  <w:lang w:val="en-US"/>
              </w:rPr>
            </w:pPr>
            <w:r w:rsidRPr="00731681">
              <w:rPr>
                <w:sz w:val="20"/>
                <w:lang w:val="en-US"/>
              </w:rPr>
              <w:t>1,52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  <w:lang w:val="en-US"/>
              </w:rPr>
            </w:pPr>
            <w:r w:rsidRPr="00731681">
              <w:rPr>
                <w:sz w:val="20"/>
                <w:lang w:val="en-US"/>
              </w:rPr>
              <w:t>1,52</w:t>
            </w: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</w:tr>
      <w:tr w:rsidR="00731681" w:rsidRPr="00731681" w:rsidTr="001D0A69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i/>
                <w:sz w:val="20"/>
              </w:rPr>
            </w:pPr>
            <w:r w:rsidRPr="00731681">
              <w:rPr>
                <w:b/>
                <w:i/>
                <w:sz w:val="20"/>
              </w:rPr>
              <w:t>- районный бюджет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</w:tr>
      <w:tr w:rsidR="00731681" w:rsidRPr="00731681" w:rsidTr="001D0A69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i/>
                <w:sz w:val="20"/>
              </w:rPr>
            </w:pPr>
            <w:r w:rsidRPr="00731681">
              <w:rPr>
                <w:b/>
                <w:i/>
                <w:sz w:val="20"/>
              </w:rPr>
              <w:t>- бюджет МО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  <w:lang w:val="en-US"/>
              </w:rPr>
            </w:pPr>
            <w:r w:rsidRPr="00731681">
              <w:rPr>
                <w:sz w:val="20"/>
                <w:lang w:val="en-US"/>
              </w:rPr>
              <w:t>0,01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  <w:lang w:val="en-US"/>
              </w:rPr>
            </w:pPr>
            <w:r w:rsidRPr="00731681">
              <w:rPr>
                <w:sz w:val="20"/>
                <w:lang w:val="en-US"/>
              </w:rPr>
              <w:t>0,01</w:t>
            </w: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</w:tr>
      <w:tr w:rsidR="00731681" w:rsidRPr="00731681" w:rsidTr="001D0A69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i/>
                <w:sz w:val="20"/>
              </w:rPr>
            </w:pPr>
            <w:r w:rsidRPr="00731681">
              <w:rPr>
                <w:b/>
                <w:i/>
                <w:sz w:val="20"/>
              </w:rPr>
              <w:t>- внебюджетные источники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  <w:lang w:val="en-US"/>
              </w:rPr>
            </w:pPr>
            <w:r w:rsidRPr="00731681">
              <w:rPr>
                <w:sz w:val="20"/>
                <w:lang w:val="en-US"/>
              </w:rPr>
              <w:t>1,26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  <w:lang w:val="en-US"/>
              </w:rPr>
            </w:pPr>
            <w:r w:rsidRPr="00731681">
              <w:rPr>
                <w:sz w:val="20"/>
                <w:lang w:val="en-US"/>
              </w:rPr>
              <w:t>1,26</w:t>
            </w: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</w:tr>
      <w:tr w:rsidR="00731681" w:rsidRPr="00731681" w:rsidTr="001D0A69">
        <w:trPr>
          <w:cantSplit/>
          <w:trHeight w:val="225"/>
        </w:trPr>
        <w:tc>
          <w:tcPr>
            <w:tcW w:w="720" w:type="dxa"/>
            <w:vMerge w:val="restart"/>
            <w:tcBorders>
              <w:lef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  <w:r w:rsidRPr="00731681">
              <w:rPr>
                <w:sz w:val="20"/>
              </w:rPr>
              <w:t>8.10</w:t>
            </w:r>
          </w:p>
        </w:tc>
        <w:tc>
          <w:tcPr>
            <w:tcW w:w="3600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  <w:proofErr w:type="spellStart"/>
            <w:r w:rsidRPr="00731681">
              <w:rPr>
                <w:sz w:val="20"/>
              </w:rPr>
              <w:t>Большемордовско-Пошатское</w:t>
            </w:r>
            <w:proofErr w:type="spellEnd"/>
            <w:r w:rsidRPr="00731681">
              <w:rPr>
                <w:sz w:val="20"/>
              </w:rPr>
              <w:t xml:space="preserve"> сельское поселение</w:t>
            </w: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sz w:val="20"/>
              </w:rPr>
            </w:pPr>
            <w:r w:rsidRPr="00731681">
              <w:rPr>
                <w:b/>
                <w:sz w:val="20"/>
              </w:rPr>
              <w:t>Объем финансирования – всего,</w:t>
            </w:r>
          </w:p>
          <w:p w:rsidR="00731681" w:rsidRPr="00731681" w:rsidRDefault="00731681" w:rsidP="00731681">
            <w:pPr>
              <w:ind w:right="-108"/>
              <w:rPr>
                <w:sz w:val="20"/>
              </w:rPr>
            </w:pPr>
            <w:r w:rsidRPr="00731681">
              <w:rPr>
                <w:sz w:val="20"/>
              </w:rPr>
              <w:t>в том числе за счет средств: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8,0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8,0</w:t>
            </w: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</w:tr>
      <w:tr w:rsidR="00731681" w:rsidRPr="00731681" w:rsidTr="001D0A69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i/>
                <w:sz w:val="20"/>
              </w:rPr>
            </w:pPr>
            <w:r w:rsidRPr="00731681">
              <w:rPr>
                <w:b/>
                <w:i/>
                <w:sz w:val="20"/>
              </w:rPr>
              <w:t>- федеральный бюджет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  <w:lang w:val="en-US"/>
              </w:rPr>
            </w:pPr>
            <w:r w:rsidRPr="00731681">
              <w:rPr>
                <w:sz w:val="20"/>
                <w:lang w:val="en-US"/>
              </w:rPr>
              <w:t>2,69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  <w:lang w:val="en-US"/>
              </w:rPr>
            </w:pPr>
            <w:r w:rsidRPr="00731681">
              <w:rPr>
                <w:sz w:val="20"/>
                <w:lang w:val="en-US"/>
              </w:rPr>
              <w:t>2,69</w:t>
            </w: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</w:tr>
      <w:tr w:rsidR="00731681" w:rsidRPr="00731681" w:rsidTr="001D0A69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i/>
                <w:sz w:val="20"/>
              </w:rPr>
            </w:pPr>
            <w:r w:rsidRPr="00731681">
              <w:rPr>
                <w:b/>
                <w:i/>
                <w:sz w:val="20"/>
              </w:rPr>
              <w:t>- региональный бюджет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  <w:lang w:val="en-US"/>
              </w:rPr>
            </w:pPr>
            <w:r w:rsidRPr="00731681">
              <w:rPr>
                <w:sz w:val="20"/>
                <w:lang w:val="en-US"/>
              </w:rPr>
              <w:t>2,91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  <w:lang w:val="en-US"/>
              </w:rPr>
            </w:pPr>
            <w:r w:rsidRPr="00731681">
              <w:rPr>
                <w:sz w:val="20"/>
                <w:lang w:val="en-US"/>
              </w:rPr>
              <w:t>2,91</w:t>
            </w: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</w:tr>
      <w:tr w:rsidR="00731681" w:rsidRPr="00731681" w:rsidTr="001D0A69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i/>
                <w:sz w:val="20"/>
              </w:rPr>
            </w:pPr>
            <w:r w:rsidRPr="00731681">
              <w:rPr>
                <w:b/>
                <w:i/>
                <w:sz w:val="20"/>
              </w:rPr>
              <w:t>- районный бюджет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  <w:lang w:val="en-US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  <w:lang w:val="en-US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</w:tr>
      <w:tr w:rsidR="00731681" w:rsidRPr="00731681" w:rsidTr="001D0A69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i/>
                <w:sz w:val="20"/>
              </w:rPr>
            </w:pPr>
            <w:r w:rsidRPr="00731681">
              <w:rPr>
                <w:b/>
                <w:i/>
                <w:sz w:val="20"/>
              </w:rPr>
              <w:t>- бюджет МО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  <w:lang w:val="en-US"/>
              </w:rPr>
            </w:pPr>
            <w:r w:rsidRPr="00731681">
              <w:rPr>
                <w:sz w:val="20"/>
                <w:lang w:val="en-US"/>
              </w:rPr>
              <w:t>0,01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  <w:lang w:val="en-US"/>
              </w:rPr>
            </w:pPr>
            <w:r w:rsidRPr="00731681">
              <w:rPr>
                <w:sz w:val="20"/>
                <w:lang w:val="en-US"/>
              </w:rPr>
              <w:t>0,01</w:t>
            </w: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</w:tr>
      <w:tr w:rsidR="00731681" w:rsidRPr="00731681" w:rsidTr="001D0A69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i/>
                <w:sz w:val="20"/>
              </w:rPr>
            </w:pPr>
            <w:r w:rsidRPr="00731681">
              <w:rPr>
                <w:b/>
                <w:i/>
                <w:sz w:val="20"/>
              </w:rPr>
              <w:t>- внебюджетные источники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  <w:lang w:val="en-US"/>
              </w:rPr>
            </w:pPr>
            <w:r w:rsidRPr="00731681">
              <w:rPr>
                <w:sz w:val="20"/>
                <w:lang w:val="en-US"/>
              </w:rPr>
              <w:t>2,39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  <w:lang w:val="en-US"/>
              </w:rPr>
            </w:pPr>
            <w:r w:rsidRPr="00731681">
              <w:rPr>
                <w:sz w:val="20"/>
                <w:lang w:val="en-US"/>
              </w:rPr>
              <w:t>2,39</w:t>
            </w: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</w:tr>
      <w:tr w:rsidR="00731681" w:rsidRPr="00731681" w:rsidTr="001D0A69">
        <w:trPr>
          <w:cantSplit/>
          <w:trHeight w:val="225"/>
        </w:trPr>
        <w:tc>
          <w:tcPr>
            <w:tcW w:w="720" w:type="dxa"/>
            <w:vMerge w:val="restart"/>
            <w:tcBorders>
              <w:lef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  <w:lang w:val="en-US"/>
              </w:rPr>
            </w:pPr>
            <w:r w:rsidRPr="00731681">
              <w:rPr>
                <w:sz w:val="20"/>
                <w:lang w:val="en-US"/>
              </w:rPr>
              <w:t>8.11</w:t>
            </w:r>
          </w:p>
        </w:tc>
        <w:tc>
          <w:tcPr>
            <w:tcW w:w="3600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  <w:lang w:val="en-US"/>
              </w:rPr>
            </w:pPr>
            <w:proofErr w:type="spellStart"/>
            <w:r w:rsidRPr="00731681">
              <w:rPr>
                <w:sz w:val="20"/>
                <w:lang w:val="en-US"/>
              </w:rPr>
              <w:t>Новоусадское</w:t>
            </w:r>
            <w:proofErr w:type="spellEnd"/>
            <w:r w:rsidRPr="00731681">
              <w:rPr>
                <w:sz w:val="20"/>
                <w:lang w:val="en-US"/>
              </w:rPr>
              <w:t xml:space="preserve"> </w:t>
            </w:r>
            <w:proofErr w:type="spellStart"/>
            <w:r w:rsidRPr="00731681">
              <w:rPr>
                <w:sz w:val="20"/>
                <w:lang w:val="en-US"/>
              </w:rPr>
              <w:t>сельское</w:t>
            </w:r>
            <w:proofErr w:type="spellEnd"/>
            <w:r w:rsidRPr="00731681">
              <w:rPr>
                <w:sz w:val="20"/>
                <w:lang w:val="en-US"/>
              </w:rPr>
              <w:t xml:space="preserve"> </w:t>
            </w:r>
            <w:proofErr w:type="spellStart"/>
            <w:r w:rsidRPr="00731681">
              <w:rPr>
                <w:sz w:val="20"/>
                <w:lang w:val="en-US"/>
              </w:rPr>
              <w:t>поселение</w:t>
            </w:r>
            <w:proofErr w:type="spellEnd"/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sz w:val="20"/>
              </w:rPr>
            </w:pPr>
            <w:r w:rsidRPr="00731681">
              <w:rPr>
                <w:b/>
                <w:sz w:val="20"/>
              </w:rPr>
              <w:t>Объем финансирования – всего,</w:t>
            </w:r>
          </w:p>
          <w:p w:rsidR="00731681" w:rsidRPr="00731681" w:rsidRDefault="00731681" w:rsidP="00731681">
            <w:pPr>
              <w:ind w:right="-108"/>
              <w:rPr>
                <w:sz w:val="20"/>
              </w:rPr>
            </w:pPr>
            <w:r w:rsidRPr="00731681">
              <w:rPr>
                <w:sz w:val="20"/>
              </w:rPr>
              <w:t>в том числе за счет средств: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  <w:lang w:val="en-US"/>
              </w:rPr>
            </w:pPr>
            <w:r w:rsidRPr="00731681">
              <w:rPr>
                <w:sz w:val="20"/>
                <w:lang w:val="en-US"/>
              </w:rPr>
              <w:t>4,8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  <w:lang w:val="en-US"/>
              </w:rPr>
            </w:pPr>
            <w:r w:rsidRPr="00731681">
              <w:rPr>
                <w:sz w:val="20"/>
                <w:lang w:val="en-US"/>
              </w:rPr>
              <w:t>4,8</w:t>
            </w:r>
          </w:p>
        </w:tc>
      </w:tr>
      <w:tr w:rsidR="00731681" w:rsidRPr="00731681" w:rsidTr="001D0A69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i/>
                <w:sz w:val="20"/>
              </w:rPr>
            </w:pPr>
            <w:r w:rsidRPr="00731681">
              <w:rPr>
                <w:b/>
                <w:i/>
                <w:sz w:val="20"/>
              </w:rPr>
              <w:t>- федеральный бюджет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  <w:lang w:val="en-US"/>
              </w:rPr>
            </w:pPr>
            <w:r w:rsidRPr="00731681">
              <w:rPr>
                <w:sz w:val="20"/>
                <w:lang w:val="en-US"/>
              </w:rPr>
              <w:t>1,61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  <w:lang w:val="en-US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  <w:lang w:val="en-US"/>
              </w:rPr>
            </w:pPr>
            <w:r w:rsidRPr="00731681">
              <w:rPr>
                <w:sz w:val="20"/>
                <w:lang w:val="en-US"/>
              </w:rPr>
              <w:t>1,61</w:t>
            </w:r>
          </w:p>
        </w:tc>
      </w:tr>
      <w:tr w:rsidR="00731681" w:rsidRPr="00731681" w:rsidTr="001D0A69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  <w:lang w:val="en-US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i/>
                <w:sz w:val="20"/>
              </w:rPr>
            </w:pPr>
            <w:r w:rsidRPr="00731681">
              <w:rPr>
                <w:b/>
                <w:i/>
                <w:sz w:val="20"/>
              </w:rPr>
              <w:t>- региональный бюджет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  <w:lang w:val="en-US"/>
              </w:rPr>
            </w:pPr>
            <w:r w:rsidRPr="00731681">
              <w:rPr>
                <w:sz w:val="20"/>
                <w:lang w:val="en-US"/>
              </w:rPr>
              <w:t>1,75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  <w:lang w:val="en-US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  <w:lang w:val="en-US"/>
              </w:rPr>
            </w:pPr>
            <w:r w:rsidRPr="00731681">
              <w:rPr>
                <w:sz w:val="20"/>
                <w:lang w:val="en-US"/>
              </w:rPr>
              <w:t>1,75</w:t>
            </w:r>
          </w:p>
        </w:tc>
      </w:tr>
      <w:tr w:rsidR="00731681" w:rsidRPr="00731681" w:rsidTr="001D0A69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  <w:lang w:val="en-US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i/>
                <w:sz w:val="20"/>
              </w:rPr>
            </w:pPr>
            <w:r w:rsidRPr="00731681">
              <w:rPr>
                <w:b/>
                <w:i/>
                <w:sz w:val="20"/>
              </w:rPr>
              <w:t>- районный бюджет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  <w:lang w:val="en-US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  <w:lang w:val="en-US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  <w:lang w:val="en-US"/>
              </w:rPr>
            </w:pPr>
          </w:p>
        </w:tc>
      </w:tr>
      <w:tr w:rsidR="00731681" w:rsidRPr="00731681" w:rsidTr="001D0A69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  <w:lang w:val="en-US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i/>
                <w:sz w:val="20"/>
              </w:rPr>
            </w:pPr>
            <w:r w:rsidRPr="00731681">
              <w:rPr>
                <w:b/>
                <w:i/>
                <w:sz w:val="20"/>
              </w:rPr>
              <w:t>- бюджет МО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  <w:lang w:val="en-US"/>
              </w:rPr>
            </w:pPr>
            <w:r w:rsidRPr="00731681">
              <w:rPr>
                <w:sz w:val="20"/>
                <w:lang w:val="en-US"/>
              </w:rPr>
              <w:t>0,01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  <w:lang w:val="en-US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  <w:lang w:val="en-US"/>
              </w:rPr>
            </w:pPr>
            <w:r w:rsidRPr="00731681">
              <w:rPr>
                <w:sz w:val="20"/>
                <w:lang w:val="en-US"/>
              </w:rPr>
              <w:t>0,01</w:t>
            </w:r>
          </w:p>
        </w:tc>
      </w:tr>
      <w:tr w:rsidR="00731681" w:rsidRPr="00731681" w:rsidTr="001D0A69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  <w:lang w:val="en-US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i/>
                <w:sz w:val="20"/>
              </w:rPr>
            </w:pPr>
            <w:r w:rsidRPr="00731681">
              <w:rPr>
                <w:b/>
                <w:i/>
                <w:sz w:val="20"/>
              </w:rPr>
              <w:t>- внебюджетные источники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  <w:lang w:val="en-US"/>
              </w:rPr>
            </w:pPr>
            <w:r w:rsidRPr="00731681">
              <w:rPr>
                <w:sz w:val="20"/>
                <w:lang w:val="en-US"/>
              </w:rPr>
              <w:t>1,43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  <w:lang w:val="en-US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  <w:lang w:val="en-US"/>
              </w:rPr>
            </w:pPr>
            <w:r w:rsidRPr="00731681">
              <w:rPr>
                <w:sz w:val="20"/>
                <w:lang w:val="en-US"/>
              </w:rPr>
              <w:t>1,43</w:t>
            </w:r>
          </w:p>
        </w:tc>
      </w:tr>
      <w:tr w:rsidR="00731681" w:rsidRPr="00731681" w:rsidTr="001D0A69">
        <w:trPr>
          <w:cantSplit/>
          <w:trHeight w:val="225"/>
        </w:trPr>
        <w:tc>
          <w:tcPr>
            <w:tcW w:w="720" w:type="dxa"/>
            <w:vMerge w:val="restart"/>
            <w:tcBorders>
              <w:lef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  <w:lang w:val="en-US"/>
              </w:rPr>
            </w:pPr>
            <w:r w:rsidRPr="00731681">
              <w:rPr>
                <w:sz w:val="20"/>
                <w:lang w:val="en-US"/>
              </w:rPr>
              <w:t>8.12</w:t>
            </w:r>
          </w:p>
        </w:tc>
        <w:tc>
          <w:tcPr>
            <w:tcW w:w="3600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  <w:lang w:val="en-US"/>
              </w:rPr>
            </w:pPr>
            <w:proofErr w:type="spellStart"/>
            <w:r w:rsidRPr="00731681">
              <w:rPr>
                <w:sz w:val="20"/>
                <w:lang w:val="en-US"/>
              </w:rPr>
              <w:t>Новодевиченское</w:t>
            </w:r>
            <w:proofErr w:type="spellEnd"/>
            <w:r w:rsidRPr="00731681">
              <w:rPr>
                <w:sz w:val="20"/>
                <w:lang w:val="en-US"/>
              </w:rPr>
              <w:t xml:space="preserve"> </w:t>
            </w:r>
            <w:proofErr w:type="spellStart"/>
            <w:r w:rsidRPr="00731681">
              <w:rPr>
                <w:sz w:val="20"/>
                <w:lang w:val="en-US"/>
              </w:rPr>
              <w:t>сельское</w:t>
            </w:r>
            <w:proofErr w:type="spellEnd"/>
            <w:r w:rsidRPr="00731681">
              <w:rPr>
                <w:sz w:val="20"/>
                <w:lang w:val="en-US"/>
              </w:rPr>
              <w:t xml:space="preserve"> </w:t>
            </w:r>
            <w:proofErr w:type="spellStart"/>
            <w:r w:rsidRPr="00731681">
              <w:rPr>
                <w:sz w:val="20"/>
                <w:lang w:val="en-US"/>
              </w:rPr>
              <w:t>поселение</w:t>
            </w:r>
            <w:proofErr w:type="spellEnd"/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sz w:val="20"/>
              </w:rPr>
            </w:pPr>
            <w:r w:rsidRPr="00731681">
              <w:rPr>
                <w:b/>
                <w:sz w:val="20"/>
              </w:rPr>
              <w:t>Объем финансирования – всего,</w:t>
            </w:r>
          </w:p>
          <w:p w:rsidR="00731681" w:rsidRPr="00731681" w:rsidRDefault="00731681" w:rsidP="00731681">
            <w:pPr>
              <w:ind w:right="-108"/>
              <w:rPr>
                <w:sz w:val="20"/>
              </w:rPr>
            </w:pPr>
            <w:r w:rsidRPr="00731681">
              <w:rPr>
                <w:sz w:val="20"/>
              </w:rPr>
              <w:t>в том числе за счет средств: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  <w:lang w:val="en-US"/>
              </w:rPr>
            </w:pPr>
            <w:r w:rsidRPr="00731681">
              <w:rPr>
                <w:sz w:val="20"/>
                <w:lang w:val="en-US"/>
              </w:rPr>
              <w:t>4,2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  <w:lang w:val="en-US"/>
              </w:rPr>
            </w:pPr>
            <w:r w:rsidRPr="00731681">
              <w:rPr>
                <w:sz w:val="20"/>
                <w:lang w:val="en-US"/>
              </w:rPr>
              <w:t>4,2</w:t>
            </w:r>
          </w:p>
        </w:tc>
      </w:tr>
      <w:tr w:rsidR="00731681" w:rsidRPr="00731681" w:rsidTr="001D0A69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i/>
                <w:sz w:val="20"/>
              </w:rPr>
            </w:pPr>
            <w:r w:rsidRPr="00731681">
              <w:rPr>
                <w:b/>
                <w:i/>
                <w:sz w:val="20"/>
              </w:rPr>
              <w:t>- федеральный бюджет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  <w:lang w:val="en-US"/>
              </w:rPr>
            </w:pPr>
            <w:r w:rsidRPr="00731681">
              <w:rPr>
                <w:sz w:val="20"/>
                <w:lang w:val="en-US"/>
              </w:rPr>
              <w:t>1,41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  <w:lang w:val="en-US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  <w:lang w:val="en-US"/>
              </w:rPr>
            </w:pPr>
            <w:r w:rsidRPr="00731681">
              <w:rPr>
                <w:sz w:val="20"/>
                <w:lang w:val="en-US"/>
              </w:rPr>
              <w:t>1,41</w:t>
            </w:r>
          </w:p>
        </w:tc>
      </w:tr>
      <w:tr w:rsidR="00731681" w:rsidRPr="00731681" w:rsidTr="001D0A69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  <w:lang w:val="en-US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i/>
                <w:sz w:val="20"/>
              </w:rPr>
            </w:pPr>
            <w:r w:rsidRPr="00731681">
              <w:rPr>
                <w:b/>
                <w:i/>
                <w:sz w:val="20"/>
              </w:rPr>
              <w:t>- региональный бюджет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  <w:lang w:val="en-US"/>
              </w:rPr>
            </w:pPr>
            <w:r w:rsidRPr="00731681">
              <w:rPr>
                <w:sz w:val="20"/>
                <w:lang w:val="en-US"/>
              </w:rPr>
              <w:t>1,52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  <w:lang w:val="en-US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  <w:lang w:val="en-US"/>
              </w:rPr>
            </w:pPr>
            <w:r w:rsidRPr="00731681">
              <w:rPr>
                <w:sz w:val="20"/>
                <w:lang w:val="en-US"/>
              </w:rPr>
              <w:t>1,52</w:t>
            </w:r>
          </w:p>
        </w:tc>
      </w:tr>
      <w:tr w:rsidR="00731681" w:rsidRPr="00731681" w:rsidTr="001D0A69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  <w:lang w:val="en-US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i/>
                <w:sz w:val="20"/>
              </w:rPr>
            </w:pPr>
            <w:r w:rsidRPr="00731681">
              <w:rPr>
                <w:b/>
                <w:i/>
                <w:sz w:val="20"/>
              </w:rPr>
              <w:t>- районный бюджет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  <w:lang w:val="en-US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  <w:lang w:val="en-US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  <w:lang w:val="en-US"/>
              </w:rPr>
            </w:pPr>
          </w:p>
        </w:tc>
      </w:tr>
      <w:tr w:rsidR="00731681" w:rsidRPr="00731681" w:rsidTr="001D0A69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  <w:lang w:val="en-US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i/>
                <w:sz w:val="20"/>
              </w:rPr>
            </w:pPr>
            <w:r w:rsidRPr="00731681">
              <w:rPr>
                <w:b/>
                <w:i/>
                <w:sz w:val="20"/>
              </w:rPr>
              <w:t>- бюджет МО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  <w:lang w:val="en-US"/>
              </w:rPr>
            </w:pPr>
            <w:r w:rsidRPr="00731681">
              <w:rPr>
                <w:sz w:val="20"/>
                <w:lang w:val="en-US"/>
              </w:rPr>
              <w:t>0,01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  <w:lang w:val="en-US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  <w:lang w:val="en-US"/>
              </w:rPr>
            </w:pPr>
            <w:r w:rsidRPr="00731681">
              <w:rPr>
                <w:sz w:val="20"/>
                <w:lang w:val="en-US"/>
              </w:rPr>
              <w:t>0,01</w:t>
            </w:r>
          </w:p>
        </w:tc>
      </w:tr>
      <w:tr w:rsidR="00731681" w:rsidRPr="00731681" w:rsidTr="001D0A69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  <w:lang w:val="en-US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i/>
                <w:sz w:val="20"/>
              </w:rPr>
            </w:pPr>
            <w:r w:rsidRPr="00731681">
              <w:rPr>
                <w:b/>
                <w:i/>
                <w:sz w:val="20"/>
              </w:rPr>
              <w:t>- внебюджетные источники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  <w:lang w:val="en-US"/>
              </w:rPr>
            </w:pPr>
            <w:r w:rsidRPr="00731681">
              <w:rPr>
                <w:sz w:val="20"/>
                <w:lang w:val="en-US"/>
              </w:rPr>
              <w:t>1,26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  <w:lang w:val="en-US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  <w:lang w:val="en-US"/>
              </w:rPr>
            </w:pPr>
            <w:r w:rsidRPr="00731681">
              <w:rPr>
                <w:sz w:val="20"/>
                <w:lang w:val="en-US"/>
              </w:rPr>
              <w:t>1,26</w:t>
            </w:r>
          </w:p>
        </w:tc>
      </w:tr>
      <w:tr w:rsidR="00731681" w:rsidRPr="00731681" w:rsidTr="001D0A69">
        <w:trPr>
          <w:cantSplit/>
          <w:trHeight w:val="225"/>
        </w:trPr>
        <w:tc>
          <w:tcPr>
            <w:tcW w:w="720" w:type="dxa"/>
            <w:vMerge w:val="restart"/>
            <w:tcBorders>
              <w:lef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  <w:lang w:val="en-US"/>
              </w:rPr>
            </w:pPr>
            <w:r w:rsidRPr="00731681">
              <w:rPr>
                <w:sz w:val="20"/>
                <w:lang w:val="en-US"/>
              </w:rPr>
              <w:t>8.13</w:t>
            </w:r>
          </w:p>
        </w:tc>
        <w:tc>
          <w:tcPr>
            <w:tcW w:w="3600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  <w:lang w:val="en-US"/>
              </w:rPr>
            </w:pPr>
            <w:proofErr w:type="spellStart"/>
            <w:r w:rsidRPr="00731681">
              <w:rPr>
                <w:sz w:val="20"/>
                <w:lang w:val="en-US"/>
              </w:rPr>
              <w:t>Новоямское</w:t>
            </w:r>
            <w:proofErr w:type="spellEnd"/>
            <w:r w:rsidRPr="00731681">
              <w:rPr>
                <w:sz w:val="20"/>
                <w:lang w:val="en-US"/>
              </w:rPr>
              <w:t xml:space="preserve"> </w:t>
            </w:r>
            <w:proofErr w:type="spellStart"/>
            <w:r w:rsidRPr="00731681">
              <w:rPr>
                <w:sz w:val="20"/>
                <w:lang w:val="en-US"/>
              </w:rPr>
              <w:t>сельское</w:t>
            </w:r>
            <w:proofErr w:type="spellEnd"/>
            <w:r w:rsidRPr="00731681">
              <w:rPr>
                <w:sz w:val="20"/>
                <w:lang w:val="en-US"/>
              </w:rPr>
              <w:t xml:space="preserve"> </w:t>
            </w:r>
            <w:proofErr w:type="spellStart"/>
            <w:r w:rsidRPr="00731681">
              <w:rPr>
                <w:sz w:val="20"/>
                <w:lang w:val="en-US"/>
              </w:rPr>
              <w:t>поселение</w:t>
            </w:r>
            <w:proofErr w:type="spellEnd"/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sz w:val="20"/>
              </w:rPr>
            </w:pPr>
            <w:r w:rsidRPr="00731681">
              <w:rPr>
                <w:b/>
                <w:sz w:val="20"/>
              </w:rPr>
              <w:t>Объем финансирования – всего,</w:t>
            </w:r>
          </w:p>
          <w:p w:rsidR="00731681" w:rsidRPr="00731681" w:rsidRDefault="00731681" w:rsidP="00731681">
            <w:pPr>
              <w:ind w:right="-108"/>
              <w:rPr>
                <w:sz w:val="20"/>
              </w:rPr>
            </w:pPr>
            <w:r w:rsidRPr="00731681">
              <w:rPr>
                <w:sz w:val="20"/>
              </w:rPr>
              <w:t>в том числе за счет средств: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  <w:lang w:val="en-US"/>
              </w:rPr>
            </w:pPr>
            <w:r w:rsidRPr="00731681">
              <w:rPr>
                <w:sz w:val="20"/>
                <w:lang w:val="en-US"/>
              </w:rPr>
              <w:t>5,6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  <w:lang w:val="en-US"/>
              </w:rPr>
            </w:pPr>
            <w:r w:rsidRPr="00731681">
              <w:rPr>
                <w:sz w:val="20"/>
                <w:lang w:val="en-US"/>
              </w:rPr>
              <w:t>5,6</w:t>
            </w:r>
          </w:p>
        </w:tc>
      </w:tr>
      <w:tr w:rsidR="00731681" w:rsidRPr="00731681" w:rsidTr="001D0A69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i/>
                <w:sz w:val="20"/>
              </w:rPr>
            </w:pPr>
            <w:r w:rsidRPr="00731681">
              <w:rPr>
                <w:b/>
                <w:i/>
                <w:sz w:val="20"/>
              </w:rPr>
              <w:t>- федеральный бюджет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  <w:lang w:val="en-US"/>
              </w:rPr>
            </w:pPr>
            <w:r w:rsidRPr="00731681">
              <w:rPr>
                <w:sz w:val="20"/>
                <w:lang w:val="en-US"/>
              </w:rPr>
              <w:t>1,88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  <w:lang w:val="en-US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  <w:lang w:val="en-US"/>
              </w:rPr>
            </w:pPr>
            <w:r w:rsidRPr="00731681">
              <w:rPr>
                <w:sz w:val="20"/>
                <w:lang w:val="en-US"/>
              </w:rPr>
              <w:t>1,88</w:t>
            </w:r>
          </w:p>
        </w:tc>
      </w:tr>
      <w:tr w:rsidR="00731681" w:rsidRPr="00731681" w:rsidTr="001D0A69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  <w:lang w:val="en-US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i/>
                <w:sz w:val="20"/>
              </w:rPr>
            </w:pPr>
            <w:r w:rsidRPr="00731681">
              <w:rPr>
                <w:b/>
                <w:i/>
                <w:sz w:val="20"/>
              </w:rPr>
              <w:t>- региональный бюджет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  <w:lang w:val="en-US"/>
              </w:rPr>
            </w:pPr>
            <w:r w:rsidRPr="00731681">
              <w:rPr>
                <w:sz w:val="20"/>
                <w:lang w:val="en-US"/>
              </w:rPr>
              <w:t>2,04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  <w:lang w:val="en-US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  <w:lang w:val="en-US"/>
              </w:rPr>
            </w:pPr>
            <w:r w:rsidRPr="00731681">
              <w:rPr>
                <w:sz w:val="20"/>
                <w:lang w:val="en-US"/>
              </w:rPr>
              <w:t>2,04</w:t>
            </w:r>
          </w:p>
        </w:tc>
      </w:tr>
      <w:tr w:rsidR="00731681" w:rsidRPr="00731681" w:rsidTr="001D0A69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  <w:lang w:val="en-US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i/>
                <w:sz w:val="20"/>
              </w:rPr>
            </w:pPr>
            <w:r w:rsidRPr="00731681">
              <w:rPr>
                <w:b/>
                <w:i/>
                <w:sz w:val="20"/>
              </w:rPr>
              <w:t>- районный бюджет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  <w:lang w:val="en-US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  <w:lang w:val="en-US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  <w:lang w:val="en-US"/>
              </w:rPr>
            </w:pPr>
          </w:p>
        </w:tc>
      </w:tr>
      <w:tr w:rsidR="00731681" w:rsidRPr="00731681" w:rsidTr="001D0A69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  <w:lang w:val="en-US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i/>
                <w:sz w:val="20"/>
              </w:rPr>
            </w:pPr>
            <w:r w:rsidRPr="00731681">
              <w:rPr>
                <w:b/>
                <w:i/>
                <w:sz w:val="20"/>
              </w:rPr>
              <w:t>- бюджет МО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  <w:lang w:val="en-US"/>
              </w:rPr>
            </w:pPr>
            <w:r w:rsidRPr="00731681">
              <w:rPr>
                <w:sz w:val="20"/>
                <w:lang w:val="en-US"/>
              </w:rPr>
              <w:t>0,01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  <w:lang w:val="en-US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  <w:lang w:val="en-US"/>
              </w:rPr>
            </w:pPr>
            <w:r w:rsidRPr="00731681">
              <w:rPr>
                <w:sz w:val="20"/>
                <w:lang w:val="en-US"/>
              </w:rPr>
              <w:t>0,01</w:t>
            </w:r>
          </w:p>
        </w:tc>
      </w:tr>
      <w:tr w:rsidR="00731681" w:rsidRPr="00731681" w:rsidTr="001D0A69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  <w:lang w:val="en-US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i/>
                <w:sz w:val="20"/>
              </w:rPr>
            </w:pPr>
            <w:r w:rsidRPr="00731681">
              <w:rPr>
                <w:b/>
                <w:i/>
                <w:sz w:val="20"/>
              </w:rPr>
              <w:t>- внебюджетные источники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  <w:lang w:val="en-US"/>
              </w:rPr>
            </w:pPr>
            <w:r w:rsidRPr="00731681">
              <w:rPr>
                <w:sz w:val="20"/>
                <w:lang w:val="en-US"/>
              </w:rPr>
              <w:t>1,67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  <w:lang w:val="en-US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  <w:lang w:val="en-US"/>
              </w:rPr>
            </w:pPr>
            <w:r w:rsidRPr="00731681">
              <w:rPr>
                <w:sz w:val="20"/>
                <w:lang w:val="en-US"/>
              </w:rPr>
              <w:t>1,67</w:t>
            </w:r>
          </w:p>
        </w:tc>
      </w:tr>
      <w:tr w:rsidR="00731681" w:rsidRPr="00731681" w:rsidTr="001D0A69">
        <w:trPr>
          <w:cantSplit/>
          <w:trHeight w:val="225"/>
        </w:trPr>
        <w:tc>
          <w:tcPr>
            <w:tcW w:w="720" w:type="dxa"/>
            <w:vMerge w:val="restart"/>
            <w:tcBorders>
              <w:top w:val="single" w:sz="8" w:space="0" w:color="000000"/>
              <w:lef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  <w:r w:rsidRPr="00731681">
              <w:rPr>
                <w:sz w:val="20"/>
              </w:rPr>
              <w:t>11</w:t>
            </w:r>
          </w:p>
        </w:tc>
        <w:tc>
          <w:tcPr>
            <w:tcW w:w="3600" w:type="dxa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widowControl w:val="0"/>
              <w:snapToGrid w:val="0"/>
              <w:ind w:right="-108"/>
              <w:rPr>
                <w:b/>
                <w:sz w:val="20"/>
              </w:rPr>
            </w:pPr>
            <w:r w:rsidRPr="00731681">
              <w:rPr>
                <w:b/>
                <w:sz w:val="20"/>
              </w:rPr>
              <w:t>Реализация проектов комплексного  обустройства площадок под компактную жилищную застройку  – всего, в том числе в разрезе сельских поселений:</w:t>
            </w:r>
          </w:p>
          <w:p w:rsidR="00731681" w:rsidRPr="00731681" w:rsidRDefault="00731681" w:rsidP="00731681">
            <w:pPr>
              <w:ind w:right="-108"/>
              <w:rPr>
                <w:b/>
                <w:sz w:val="20"/>
              </w:rPr>
            </w:pPr>
          </w:p>
          <w:p w:rsidR="00731681" w:rsidRPr="00731681" w:rsidRDefault="00731681" w:rsidP="00731681">
            <w:pPr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sz w:val="20"/>
              </w:rPr>
            </w:pPr>
            <w:r w:rsidRPr="00731681">
              <w:rPr>
                <w:b/>
                <w:sz w:val="20"/>
              </w:rPr>
              <w:t>Объем финансирования – всего,</w:t>
            </w:r>
          </w:p>
          <w:p w:rsidR="00731681" w:rsidRPr="00731681" w:rsidRDefault="00731681" w:rsidP="00731681">
            <w:pPr>
              <w:ind w:right="-108"/>
              <w:rPr>
                <w:sz w:val="20"/>
              </w:rPr>
            </w:pPr>
            <w:r w:rsidRPr="00731681">
              <w:rPr>
                <w:sz w:val="20"/>
              </w:rPr>
              <w:t>в том числе за счет средств: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  <w:lang w:val="en-US"/>
              </w:rPr>
            </w:pPr>
            <w:r w:rsidRPr="00731681">
              <w:rPr>
                <w:sz w:val="20"/>
                <w:lang w:val="en-US"/>
              </w:rPr>
              <w:t>179,76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114,2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65,56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</w:tr>
      <w:tr w:rsidR="00731681" w:rsidRPr="00731681" w:rsidTr="001D0A69">
        <w:trPr>
          <w:cantSplit/>
          <w:trHeight w:val="225"/>
        </w:trPr>
        <w:tc>
          <w:tcPr>
            <w:tcW w:w="720" w:type="dxa"/>
            <w:vMerge/>
            <w:tcBorders>
              <w:top w:val="single" w:sz="8" w:space="0" w:color="000000"/>
              <w:lef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widowControl w:val="0"/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3240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</w:tr>
      <w:tr w:rsidR="00731681" w:rsidRPr="00731681" w:rsidTr="001D0A69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i/>
                <w:sz w:val="20"/>
              </w:rPr>
            </w:pPr>
            <w:r w:rsidRPr="00731681">
              <w:rPr>
                <w:b/>
                <w:i/>
                <w:sz w:val="20"/>
              </w:rPr>
              <w:t>- федеральный бюджет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85,56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54,36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31,2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</w:tr>
      <w:tr w:rsidR="00731681" w:rsidRPr="00731681" w:rsidTr="001D0A69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i/>
                <w:sz w:val="20"/>
              </w:rPr>
            </w:pPr>
            <w:r w:rsidRPr="00731681">
              <w:rPr>
                <w:b/>
                <w:i/>
                <w:sz w:val="20"/>
              </w:rPr>
              <w:t>- региональный бюджет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40,26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25,56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14,7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</w:tr>
      <w:tr w:rsidR="00731681" w:rsidRPr="00731681" w:rsidTr="001D0A69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i/>
                <w:sz w:val="20"/>
              </w:rPr>
            </w:pPr>
            <w:r w:rsidRPr="00731681">
              <w:rPr>
                <w:b/>
                <w:i/>
                <w:sz w:val="20"/>
              </w:rPr>
              <w:t>- районный бюджет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</w:tr>
      <w:tr w:rsidR="00731681" w:rsidRPr="00731681" w:rsidTr="001D0A69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i/>
                <w:sz w:val="20"/>
              </w:rPr>
            </w:pPr>
            <w:r w:rsidRPr="00731681">
              <w:rPr>
                <w:b/>
                <w:i/>
                <w:sz w:val="20"/>
              </w:rPr>
              <w:t>- бюджет МО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  <w:lang w:val="en-US"/>
              </w:rPr>
              <w:t>0</w:t>
            </w:r>
            <w:r w:rsidRPr="00731681">
              <w:rPr>
                <w:sz w:val="20"/>
              </w:rPr>
              <w:t>,65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0,35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0,3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</w:tr>
      <w:tr w:rsidR="00731681" w:rsidRPr="00731681" w:rsidTr="001D0A69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i/>
                <w:sz w:val="20"/>
              </w:rPr>
            </w:pPr>
            <w:r w:rsidRPr="00731681">
              <w:rPr>
                <w:b/>
                <w:i/>
                <w:sz w:val="20"/>
              </w:rPr>
              <w:t>- внебюджетные источники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53,29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33,93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19,36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</w:tr>
      <w:tr w:rsidR="00731681" w:rsidRPr="00731681" w:rsidTr="001D0A69">
        <w:trPr>
          <w:cantSplit/>
          <w:trHeight w:val="225"/>
        </w:trPr>
        <w:tc>
          <w:tcPr>
            <w:tcW w:w="720" w:type="dxa"/>
            <w:vMerge w:val="restart"/>
            <w:tcBorders>
              <w:lef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  <w:proofErr w:type="spellStart"/>
            <w:r w:rsidRPr="00731681">
              <w:rPr>
                <w:sz w:val="20"/>
              </w:rPr>
              <w:t>Ельниковское</w:t>
            </w:r>
            <w:proofErr w:type="spellEnd"/>
            <w:r w:rsidRPr="00731681">
              <w:rPr>
                <w:sz w:val="20"/>
              </w:rPr>
              <w:t xml:space="preserve"> сельское поселение</w:t>
            </w: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sz w:val="20"/>
              </w:rPr>
            </w:pPr>
            <w:r w:rsidRPr="00731681">
              <w:rPr>
                <w:b/>
                <w:sz w:val="20"/>
              </w:rPr>
              <w:t>Объем финансирования – всего,</w:t>
            </w:r>
          </w:p>
          <w:p w:rsidR="00731681" w:rsidRPr="00731681" w:rsidRDefault="00731681" w:rsidP="00731681">
            <w:pPr>
              <w:ind w:right="-108"/>
              <w:rPr>
                <w:sz w:val="20"/>
              </w:rPr>
            </w:pPr>
            <w:r w:rsidRPr="00731681">
              <w:rPr>
                <w:sz w:val="20"/>
              </w:rPr>
              <w:t>в том числе за счет средств: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161,2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114,2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47,0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</w:tr>
      <w:tr w:rsidR="00731681" w:rsidRPr="00731681" w:rsidTr="001D0A69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i/>
                <w:sz w:val="20"/>
              </w:rPr>
            </w:pPr>
            <w:r w:rsidRPr="00731681">
              <w:rPr>
                <w:b/>
                <w:i/>
                <w:sz w:val="20"/>
              </w:rPr>
              <w:t>- федеральный бюджет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76,76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54,36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22,4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</w:tr>
      <w:tr w:rsidR="00731681" w:rsidRPr="00731681" w:rsidTr="001D0A69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i/>
                <w:sz w:val="20"/>
              </w:rPr>
            </w:pPr>
            <w:r w:rsidRPr="00731681">
              <w:rPr>
                <w:b/>
                <w:i/>
                <w:sz w:val="20"/>
              </w:rPr>
              <w:t>- региональный бюджет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36,06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25,56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10,5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</w:tr>
      <w:tr w:rsidR="00731681" w:rsidRPr="00731681" w:rsidTr="001D0A69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i/>
                <w:sz w:val="20"/>
              </w:rPr>
            </w:pPr>
            <w:r w:rsidRPr="00731681">
              <w:rPr>
                <w:b/>
                <w:i/>
                <w:sz w:val="20"/>
              </w:rPr>
              <w:t>- районный бюджет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</w:tr>
      <w:tr w:rsidR="00731681" w:rsidRPr="00731681" w:rsidTr="001D0A69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i/>
                <w:sz w:val="20"/>
              </w:rPr>
            </w:pPr>
            <w:r w:rsidRPr="00731681">
              <w:rPr>
                <w:b/>
                <w:i/>
                <w:sz w:val="20"/>
              </w:rPr>
              <w:t>- бюджет МО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36,61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0,35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0,2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</w:tr>
      <w:tr w:rsidR="00731681" w:rsidRPr="00731681" w:rsidTr="001D0A69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i/>
                <w:sz w:val="20"/>
              </w:rPr>
            </w:pPr>
            <w:r w:rsidRPr="00731681">
              <w:rPr>
                <w:b/>
                <w:i/>
                <w:sz w:val="20"/>
              </w:rPr>
              <w:t>- внебюджетные источники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47,83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33,93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13,9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</w:tr>
      <w:tr w:rsidR="00731681" w:rsidRPr="00731681" w:rsidTr="001D0A69">
        <w:trPr>
          <w:cantSplit/>
          <w:trHeight w:val="225"/>
        </w:trPr>
        <w:tc>
          <w:tcPr>
            <w:tcW w:w="720" w:type="dxa"/>
            <w:vMerge w:val="restart"/>
            <w:tcBorders>
              <w:lef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  <w:proofErr w:type="spellStart"/>
            <w:r w:rsidRPr="00731681">
              <w:rPr>
                <w:sz w:val="20"/>
              </w:rPr>
              <w:t>Стародевиченское</w:t>
            </w:r>
            <w:proofErr w:type="spellEnd"/>
            <w:r w:rsidRPr="00731681">
              <w:rPr>
                <w:sz w:val="20"/>
              </w:rPr>
              <w:t xml:space="preserve"> сельское поселение</w:t>
            </w: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sz w:val="20"/>
              </w:rPr>
            </w:pPr>
            <w:r w:rsidRPr="00731681">
              <w:rPr>
                <w:b/>
                <w:sz w:val="20"/>
              </w:rPr>
              <w:t>Объем финансирования – всего,</w:t>
            </w:r>
          </w:p>
          <w:p w:rsidR="00731681" w:rsidRPr="00731681" w:rsidRDefault="00731681" w:rsidP="00731681">
            <w:pPr>
              <w:ind w:right="-108"/>
              <w:rPr>
                <w:sz w:val="20"/>
              </w:rPr>
            </w:pPr>
            <w:r w:rsidRPr="00731681">
              <w:rPr>
                <w:sz w:val="20"/>
              </w:rPr>
              <w:t>в том числе за счет средств: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18,56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18,56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</w:tr>
      <w:tr w:rsidR="00731681" w:rsidRPr="00731681" w:rsidTr="001D0A69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i/>
                <w:sz w:val="20"/>
              </w:rPr>
            </w:pPr>
            <w:r w:rsidRPr="00731681">
              <w:rPr>
                <w:b/>
                <w:i/>
                <w:sz w:val="20"/>
              </w:rPr>
              <w:t>- федеральный бюджет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8,8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8,8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</w:tr>
      <w:tr w:rsidR="00731681" w:rsidRPr="00731681" w:rsidTr="001D0A69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i/>
                <w:sz w:val="20"/>
              </w:rPr>
            </w:pPr>
            <w:r w:rsidRPr="00731681">
              <w:rPr>
                <w:b/>
                <w:i/>
                <w:sz w:val="20"/>
              </w:rPr>
              <w:t>- региональный бюджет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4,2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4,2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</w:tr>
      <w:tr w:rsidR="00731681" w:rsidRPr="00731681" w:rsidTr="001D0A69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i/>
                <w:sz w:val="20"/>
              </w:rPr>
            </w:pPr>
            <w:r w:rsidRPr="00731681">
              <w:rPr>
                <w:b/>
                <w:i/>
                <w:sz w:val="20"/>
              </w:rPr>
              <w:t>- районный бюджет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</w:tr>
      <w:tr w:rsidR="00731681" w:rsidRPr="00731681" w:rsidTr="001D0A69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i/>
                <w:sz w:val="20"/>
              </w:rPr>
            </w:pPr>
            <w:r w:rsidRPr="00731681">
              <w:rPr>
                <w:b/>
                <w:i/>
                <w:sz w:val="20"/>
              </w:rPr>
              <w:t>- бюджет МО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0,1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0,1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</w:tr>
      <w:tr w:rsidR="00731681" w:rsidRPr="00731681" w:rsidTr="001D0A69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i/>
                <w:sz w:val="20"/>
              </w:rPr>
            </w:pPr>
            <w:r w:rsidRPr="00731681">
              <w:rPr>
                <w:b/>
                <w:i/>
                <w:sz w:val="20"/>
              </w:rPr>
              <w:t>- внебюджетные источники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5,46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5,46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</w:tr>
      <w:tr w:rsidR="00731681" w:rsidRPr="00731681" w:rsidTr="001D0A69">
        <w:trPr>
          <w:cantSplit/>
          <w:trHeight w:val="225"/>
        </w:trPr>
        <w:tc>
          <w:tcPr>
            <w:tcW w:w="720" w:type="dxa"/>
            <w:vMerge w:val="restart"/>
            <w:tcBorders>
              <w:top w:val="single" w:sz="8" w:space="0" w:color="000000"/>
              <w:lef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  <w:r w:rsidRPr="00731681">
              <w:rPr>
                <w:sz w:val="20"/>
              </w:rPr>
              <w:t>12</w:t>
            </w:r>
          </w:p>
        </w:tc>
        <w:tc>
          <w:tcPr>
            <w:tcW w:w="3600" w:type="dxa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widowControl w:val="0"/>
              <w:snapToGrid w:val="0"/>
              <w:ind w:right="-108"/>
              <w:rPr>
                <w:b/>
                <w:sz w:val="20"/>
              </w:rPr>
            </w:pPr>
            <w:r w:rsidRPr="00731681">
              <w:rPr>
                <w:b/>
                <w:sz w:val="20"/>
              </w:rPr>
              <w:t>Реализации проектов местных инициатив граждан, проживающих на территории сельских поселений Ельниковского муниципального район</w:t>
            </w:r>
            <w:proofErr w:type="gramStart"/>
            <w:r w:rsidRPr="00731681">
              <w:rPr>
                <w:b/>
                <w:sz w:val="20"/>
              </w:rPr>
              <w:t>а-</w:t>
            </w:r>
            <w:proofErr w:type="gramEnd"/>
            <w:r w:rsidRPr="00731681">
              <w:rPr>
                <w:b/>
                <w:sz w:val="20"/>
              </w:rPr>
              <w:t xml:space="preserve"> всего, в том числе в разрезе сельских поселений:</w:t>
            </w:r>
          </w:p>
          <w:p w:rsidR="00731681" w:rsidRPr="00731681" w:rsidRDefault="00731681" w:rsidP="00731681">
            <w:pPr>
              <w:ind w:right="-108"/>
              <w:rPr>
                <w:b/>
                <w:sz w:val="20"/>
              </w:rPr>
            </w:pPr>
          </w:p>
          <w:p w:rsidR="00731681" w:rsidRPr="00731681" w:rsidRDefault="00731681" w:rsidP="00731681">
            <w:pPr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sz w:val="20"/>
              </w:rPr>
            </w:pPr>
            <w:r w:rsidRPr="00731681">
              <w:rPr>
                <w:b/>
                <w:sz w:val="20"/>
              </w:rPr>
              <w:t>Объем финансирования – всего,</w:t>
            </w:r>
          </w:p>
          <w:p w:rsidR="00731681" w:rsidRPr="00731681" w:rsidRDefault="00731681" w:rsidP="00731681">
            <w:pPr>
              <w:ind w:right="-108"/>
              <w:rPr>
                <w:sz w:val="20"/>
              </w:rPr>
            </w:pPr>
            <w:r w:rsidRPr="00731681">
              <w:rPr>
                <w:sz w:val="20"/>
              </w:rPr>
              <w:t>в том числе за счет средств: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  <w:lang w:val="en-US"/>
              </w:rPr>
            </w:pPr>
            <w:r w:rsidRPr="00731681">
              <w:rPr>
                <w:sz w:val="20"/>
                <w:lang w:val="en-US"/>
              </w:rPr>
              <w:t>17,82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  <w:lang w:val="en-US"/>
              </w:rPr>
            </w:pPr>
            <w:r w:rsidRPr="00731681">
              <w:rPr>
                <w:sz w:val="20"/>
                <w:lang w:val="en-US"/>
              </w:rPr>
              <w:t>6,82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3,0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3,5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1,5</w:t>
            </w:r>
          </w:p>
        </w:tc>
        <w:tc>
          <w:tcPr>
            <w:tcW w:w="115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1,0</w:t>
            </w:r>
          </w:p>
        </w:tc>
        <w:tc>
          <w:tcPr>
            <w:tcW w:w="1745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2,0</w:t>
            </w:r>
          </w:p>
        </w:tc>
      </w:tr>
      <w:tr w:rsidR="00731681" w:rsidRPr="00731681" w:rsidTr="001D0A69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i/>
                <w:sz w:val="20"/>
              </w:rPr>
            </w:pPr>
            <w:r w:rsidRPr="00731681">
              <w:rPr>
                <w:b/>
                <w:i/>
                <w:sz w:val="20"/>
              </w:rPr>
              <w:t>- федеральный бюджет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  <w:lang w:val="en-US"/>
              </w:rPr>
            </w:pPr>
            <w:r w:rsidRPr="00731681">
              <w:rPr>
                <w:sz w:val="20"/>
                <w:lang w:val="en-US"/>
              </w:rPr>
              <w:t>10,6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  <w:lang w:val="en-US"/>
              </w:rPr>
            </w:pPr>
            <w:r w:rsidRPr="00731681">
              <w:rPr>
                <w:sz w:val="20"/>
                <w:lang w:val="en-US"/>
              </w:rPr>
              <w:t>4,0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1,8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2,1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0,9</w:t>
            </w: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0,6</w:t>
            </w: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1,2</w:t>
            </w:r>
          </w:p>
        </w:tc>
      </w:tr>
      <w:tr w:rsidR="00731681" w:rsidRPr="00731681" w:rsidTr="001D0A69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i/>
                <w:sz w:val="20"/>
              </w:rPr>
            </w:pPr>
            <w:r w:rsidRPr="00731681">
              <w:rPr>
                <w:b/>
                <w:i/>
                <w:sz w:val="20"/>
              </w:rPr>
              <w:t>- региональный бюджет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</w:tr>
      <w:tr w:rsidR="00731681" w:rsidRPr="00731681" w:rsidTr="001D0A69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i/>
                <w:sz w:val="20"/>
              </w:rPr>
            </w:pPr>
            <w:r w:rsidRPr="00731681">
              <w:rPr>
                <w:b/>
                <w:i/>
                <w:sz w:val="20"/>
              </w:rPr>
              <w:t>- районный бюджет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</w:tr>
      <w:tr w:rsidR="00731681" w:rsidRPr="00731681" w:rsidTr="001D0A69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i/>
                <w:sz w:val="20"/>
              </w:rPr>
            </w:pPr>
            <w:r w:rsidRPr="00731681">
              <w:rPr>
                <w:b/>
                <w:i/>
                <w:sz w:val="20"/>
              </w:rPr>
              <w:t>- бюджет МО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  <w:lang w:val="en-US"/>
              </w:rPr>
            </w:pPr>
            <w:r w:rsidRPr="00731681">
              <w:rPr>
                <w:sz w:val="20"/>
              </w:rPr>
              <w:t>0,</w:t>
            </w:r>
            <w:r w:rsidRPr="00731681">
              <w:rPr>
                <w:sz w:val="20"/>
                <w:lang w:val="en-US"/>
              </w:rPr>
              <w:t>9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  <w:lang w:val="en-US"/>
              </w:rPr>
            </w:pPr>
            <w:r w:rsidRPr="00731681">
              <w:rPr>
                <w:sz w:val="20"/>
              </w:rPr>
              <w:t>0,</w:t>
            </w:r>
            <w:r w:rsidRPr="00731681">
              <w:rPr>
                <w:sz w:val="20"/>
                <w:lang w:val="en-US"/>
              </w:rPr>
              <w:t>3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0,1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0,2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0,1</w:t>
            </w: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0,2</w:t>
            </w: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0,1</w:t>
            </w:r>
          </w:p>
        </w:tc>
      </w:tr>
      <w:tr w:rsidR="00731681" w:rsidRPr="00731681" w:rsidTr="001D0A69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i/>
                <w:sz w:val="20"/>
              </w:rPr>
            </w:pPr>
            <w:r w:rsidRPr="00731681">
              <w:rPr>
                <w:b/>
                <w:i/>
                <w:sz w:val="20"/>
              </w:rPr>
              <w:t>- внебюджетные источники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  <w:lang w:val="en-US"/>
              </w:rPr>
            </w:pPr>
            <w:r w:rsidRPr="00731681">
              <w:rPr>
                <w:sz w:val="20"/>
                <w:lang w:val="en-US"/>
              </w:rPr>
              <w:t>6,32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  <w:lang w:val="en-US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  <w:lang w:val="en-US"/>
              </w:rPr>
            </w:pPr>
            <w:r w:rsidRPr="00731681">
              <w:rPr>
                <w:sz w:val="20"/>
                <w:lang w:val="en-US"/>
              </w:rPr>
              <w:t>2,52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1,1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1,2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0,5</w:t>
            </w: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0,2</w:t>
            </w: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0,7</w:t>
            </w:r>
          </w:p>
        </w:tc>
      </w:tr>
      <w:tr w:rsidR="00731681" w:rsidRPr="00731681" w:rsidTr="001D0A69">
        <w:trPr>
          <w:cantSplit/>
          <w:trHeight w:val="225"/>
        </w:trPr>
        <w:tc>
          <w:tcPr>
            <w:tcW w:w="720" w:type="dxa"/>
            <w:vMerge w:val="restart"/>
            <w:tcBorders>
              <w:lef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  <w:r w:rsidRPr="00731681">
              <w:rPr>
                <w:sz w:val="20"/>
              </w:rPr>
              <w:t>12.1</w:t>
            </w:r>
          </w:p>
        </w:tc>
        <w:tc>
          <w:tcPr>
            <w:tcW w:w="3600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sz w:val="20"/>
              </w:rPr>
            </w:pPr>
            <w:proofErr w:type="spellStart"/>
            <w:r w:rsidRPr="00731681">
              <w:rPr>
                <w:b/>
                <w:sz w:val="20"/>
              </w:rPr>
              <w:t>Стародевиченское</w:t>
            </w:r>
            <w:proofErr w:type="spellEnd"/>
            <w:r w:rsidRPr="00731681">
              <w:rPr>
                <w:b/>
                <w:sz w:val="20"/>
              </w:rPr>
              <w:t xml:space="preserve"> сельское поселение</w:t>
            </w: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sz w:val="20"/>
              </w:rPr>
            </w:pPr>
            <w:r w:rsidRPr="00731681">
              <w:rPr>
                <w:b/>
                <w:sz w:val="20"/>
              </w:rPr>
              <w:t>Объем финансирования – всего,</w:t>
            </w:r>
          </w:p>
          <w:p w:rsidR="00731681" w:rsidRPr="00731681" w:rsidRDefault="00731681" w:rsidP="00731681">
            <w:pPr>
              <w:ind w:right="-108"/>
              <w:rPr>
                <w:sz w:val="20"/>
              </w:rPr>
            </w:pPr>
            <w:r w:rsidRPr="00731681">
              <w:rPr>
                <w:sz w:val="20"/>
              </w:rPr>
              <w:t>в том числе за счет средств: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3,52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3,52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</w:tr>
      <w:tr w:rsidR="00731681" w:rsidRPr="00731681" w:rsidTr="001D0A69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i/>
                <w:sz w:val="20"/>
              </w:rPr>
            </w:pPr>
            <w:r w:rsidRPr="00731681">
              <w:rPr>
                <w:b/>
                <w:i/>
                <w:sz w:val="20"/>
              </w:rPr>
              <w:t>- федеральный бюджет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2,0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2,0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</w:tr>
      <w:tr w:rsidR="00731681" w:rsidRPr="00731681" w:rsidTr="001D0A69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i/>
                <w:sz w:val="20"/>
              </w:rPr>
            </w:pPr>
            <w:r w:rsidRPr="00731681">
              <w:rPr>
                <w:b/>
                <w:i/>
                <w:sz w:val="20"/>
              </w:rPr>
              <w:t>- региональный бюджет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</w:tr>
      <w:tr w:rsidR="00731681" w:rsidRPr="00731681" w:rsidTr="001D0A69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i/>
                <w:sz w:val="20"/>
              </w:rPr>
            </w:pPr>
            <w:r w:rsidRPr="00731681">
              <w:rPr>
                <w:b/>
                <w:i/>
                <w:sz w:val="20"/>
              </w:rPr>
              <w:t>- районный бюджет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</w:tr>
      <w:tr w:rsidR="00731681" w:rsidRPr="00731681" w:rsidTr="001D0A69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i/>
                <w:sz w:val="20"/>
              </w:rPr>
            </w:pPr>
            <w:r w:rsidRPr="00731681">
              <w:rPr>
                <w:b/>
                <w:i/>
                <w:sz w:val="20"/>
              </w:rPr>
              <w:t>- бюджет МО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0,2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0,2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</w:tr>
      <w:tr w:rsidR="00731681" w:rsidRPr="00731681" w:rsidTr="001D0A69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i/>
                <w:sz w:val="20"/>
              </w:rPr>
            </w:pPr>
            <w:r w:rsidRPr="00731681">
              <w:rPr>
                <w:b/>
                <w:i/>
                <w:sz w:val="20"/>
              </w:rPr>
              <w:t>- внебюджетные источники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1,32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1,32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</w:tr>
      <w:tr w:rsidR="00731681" w:rsidRPr="00731681" w:rsidTr="001D0A69">
        <w:trPr>
          <w:cantSplit/>
          <w:trHeight w:val="225"/>
        </w:trPr>
        <w:tc>
          <w:tcPr>
            <w:tcW w:w="720" w:type="dxa"/>
            <w:vMerge w:val="restart"/>
            <w:tcBorders>
              <w:lef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  <w:r w:rsidRPr="00731681">
              <w:rPr>
                <w:sz w:val="20"/>
              </w:rPr>
              <w:t>12.2</w:t>
            </w:r>
          </w:p>
        </w:tc>
        <w:tc>
          <w:tcPr>
            <w:tcW w:w="3600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sz w:val="20"/>
              </w:rPr>
            </w:pPr>
            <w:proofErr w:type="spellStart"/>
            <w:r w:rsidRPr="00731681">
              <w:rPr>
                <w:b/>
                <w:sz w:val="20"/>
              </w:rPr>
              <w:t>Ельниковское</w:t>
            </w:r>
            <w:proofErr w:type="spellEnd"/>
            <w:r w:rsidRPr="00731681">
              <w:rPr>
                <w:b/>
                <w:sz w:val="20"/>
              </w:rPr>
              <w:t xml:space="preserve"> сельское поселение</w:t>
            </w: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sz w:val="20"/>
              </w:rPr>
            </w:pPr>
            <w:r w:rsidRPr="00731681">
              <w:rPr>
                <w:b/>
                <w:sz w:val="20"/>
              </w:rPr>
              <w:t>Объем финансирования – всего,</w:t>
            </w:r>
          </w:p>
          <w:p w:rsidR="00731681" w:rsidRPr="00731681" w:rsidRDefault="00731681" w:rsidP="00731681">
            <w:pPr>
              <w:ind w:right="-108"/>
              <w:rPr>
                <w:sz w:val="20"/>
              </w:rPr>
            </w:pPr>
            <w:r w:rsidRPr="00731681">
              <w:rPr>
                <w:sz w:val="20"/>
              </w:rPr>
              <w:t>в том числе за счет средств: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3,3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3,3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</w:tr>
      <w:tr w:rsidR="00731681" w:rsidRPr="00731681" w:rsidTr="001D0A69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i/>
                <w:sz w:val="20"/>
              </w:rPr>
            </w:pPr>
            <w:r w:rsidRPr="00731681">
              <w:rPr>
                <w:b/>
                <w:i/>
                <w:sz w:val="20"/>
              </w:rPr>
              <w:t>- федеральный бюджет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2,0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2,0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</w:tr>
      <w:tr w:rsidR="00731681" w:rsidRPr="00731681" w:rsidTr="001D0A69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i/>
                <w:sz w:val="20"/>
              </w:rPr>
            </w:pPr>
            <w:r w:rsidRPr="00731681">
              <w:rPr>
                <w:b/>
                <w:i/>
                <w:sz w:val="20"/>
              </w:rPr>
              <w:t>- региональный бюджет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</w:tr>
      <w:tr w:rsidR="00731681" w:rsidRPr="00731681" w:rsidTr="001D0A69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i/>
                <w:sz w:val="20"/>
              </w:rPr>
            </w:pPr>
            <w:r w:rsidRPr="00731681">
              <w:rPr>
                <w:b/>
                <w:i/>
                <w:sz w:val="20"/>
              </w:rPr>
              <w:t>- районный бюджет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</w:tr>
      <w:tr w:rsidR="00731681" w:rsidRPr="00731681" w:rsidTr="001D0A69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i/>
                <w:sz w:val="20"/>
              </w:rPr>
            </w:pPr>
            <w:r w:rsidRPr="00731681">
              <w:rPr>
                <w:b/>
                <w:i/>
                <w:sz w:val="20"/>
              </w:rPr>
              <w:t>- бюджет МО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0,1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0,1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</w:tr>
      <w:tr w:rsidR="00731681" w:rsidRPr="00731681" w:rsidTr="001D0A69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i/>
                <w:sz w:val="20"/>
              </w:rPr>
            </w:pPr>
            <w:r w:rsidRPr="00731681">
              <w:rPr>
                <w:b/>
                <w:i/>
                <w:sz w:val="20"/>
              </w:rPr>
              <w:t>- внебюджетные источники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1,2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1,2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</w:tr>
      <w:tr w:rsidR="00731681" w:rsidRPr="00731681" w:rsidTr="001D0A69">
        <w:trPr>
          <w:cantSplit/>
          <w:trHeight w:val="225"/>
        </w:trPr>
        <w:tc>
          <w:tcPr>
            <w:tcW w:w="720" w:type="dxa"/>
            <w:vMerge w:val="restart"/>
            <w:tcBorders>
              <w:lef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  <w:r w:rsidRPr="00731681">
              <w:rPr>
                <w:sz w:val="20"/>
              </w:rPr>
              <w:t>12.3</w:t>
            </w:r>
          </w:p>
        </w:tc>
        <w:tc>
          <w:tcPr>
            <w:tcW w:w="3600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sz w:val="20"/>
              </w:rPr>
            </w:pPr>
            <w:r w:rsidRPr="00731681">
              <w:rPr>
                <w:b/>
                <w:sz w:val="20"/>
              </w:rPr>
              <w:t>Новоямское сельское поселение</w:t>
            </w: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sz w:val="20"/>
              </w:rPr>
            </w:pPr>
            <w:r w:rsidRPr="00731681">
              <w:rPr>
                <w:b/>
                <w:sz w:val="20"/>
              </w:rPr>
              <w:t>Объем финансирования – всего,</w:t>
            </w:r>
          </w:p>
          <w:p w:rsidR="00731681" w:rsidRPr="00731681" w:rsidRDefault="00731681" w:rsidP="00731681">
            <w:pPr>
              <w:ind w:right="-108"/>
              <w:rPr>
                <w:sz w:val="20"/>
              </w:rPr>
            </w:pPr>
            <w:r w:rsidRPr="00731681">
              <w:rPr>
                <w:sz w:val="20"/>
              </w:rPr>
              <w:t>в том числе за счет средств: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3,0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3,0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</w:tr>
      <w:tr w:rsidR="00731681" w:rsidRPr="00731681" w:rsidTr="001D0A69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i/>
                <w:sz w:val="20"/>
              </w:rPr>
            </w:pPr>
            <w:r w:rsidRPr="00731681">
              <w:rPr>
                <w:b/>
                <w:i/>
                <w:sz w:val="20"/>
              </w:rPr>
              <w:t>- федеральный бюджет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1,8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1,8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</w:tr>
      <w:tr w:rsidR="00731681" w:rsidRPr="00731681" w:rsidTr="001D0A69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i/>
                <w:sz w:val="20"/>
              </w:rPr>
            </w:pPr>
            <w:r w:rsidRPr="00731681">
              <w:rPr>
                <w:b/>
                <w:i/>
                <w:sz w:val="20"/>
              </w:rPr>
              <w:t>- региональный бюджет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</w:tr>
      <w:tr w:rsidR="00731681" w:rsidRPr="00731681" w:rsidTr="001D0A69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i/>
                <w:sz w:val="20"/>
              </w:rPr>
            </w:pPr>
            <w:r w:rsidRPr="00731681">
              <w:rPr>
                <w:b/>
                <w:i/>
                <w:sz w:val="20"/>
              </w:rPr>
              <w:t>- районный бюджет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</w:tr>
      <w:tr w:rsidR="00731681" w:rsidRPr="00731681" w:rsidTr="001D0A69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i/>
                <w:sz w:val="20"/>
              </w:rPr>
            </w:pPr>
            <w:r w:rsidRPr="00731681">
              <w:rPr>
                <w:b/>
                <w:i/>
                <w:sz w:val="20"/>
              </w:rPr>
              <w:t>- бюджет МО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0,1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0,1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</w:tr>
      <w:tr w:rsidR="00731681" w:rsidRPr="00731681" w:rsidTr="001D0A69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i/>
                <w:sz w:val="20"/>
              </w:rPr>
            </w:pPr>
            <w:r w:rsidRPr="00731681">
              <w:rPr>
                <w:b/>
                <w:i/>
                <w:sz w:val="20"/>
              </w:rPr>
              <w:t>- внебюджетные источники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1,1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1,1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</w:tr>
      <w:tr w:rsidR="00731681" w:rsidRPr="00731681" w:rsidTr="001D0A69">
        <w:trPr>
          <w:cantSplit/>
          <w:trHeight w:val="225"/>
        </w:trPr>
        <w:tc>
          <w:tcPr>
            <w:tcW w:w="720" w:type="dxa"/>
            <w:vMerge w:val="restart"/>
            <w:tcBorders>
              <w:lef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  <w:r w:rsidRPr="00731681">
              <w:rPr>
                <w:sz w:val="20"/>
              </w:rPr>
              <w:t>12.4</w:t>
            </w:r>
          </w:p>
        </w:tc>
        <w:tc>
          <w:tcPr>
            <w:tcW w:w="3600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sz w:val="20"/>
              </w:rPr>
            </w:pPr>
            <w:proofErr w:type="spellStart"/>
            <w:r w:rsidRPr="00731681">
              <w:rPr>
                <w:b/>
                <w:sz w:val="20"/>
              </w:rPr>
              <w:t>Новодевиченское</w:t>
            </w:r>
            <w:proofErr w:type="spellEnd"/>
            <w:r w:rsidRPr="00731681">
              <w:rPr>
                <w:b/>
                <w:sz w:val="20"/>
              </w:rPr>
              <w:t xml:space="preserve"> сельское поселение</w:t>
            </w: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sz w:val="20"/>
              </w:rPr>
            </w:pPr>
            <w:r w:rsidRPr="00731681">
              <w:rPr>
                <w:b/>
                <w:sz w:val="20"/>
              </w:rPr>
              <w:t>Объем финансирования – всего,</w:t>
            </w:r>
          </w:p>
          <w:p w:rsidR="00731681" w:rsidRPr="00731681" w:rsidRDefault="00731681" w:rsidP="00731681">
            <w:pPr>
              <w:ind w:right="-108"/>
              <w:rPr>
                <w:sz w:val="20"/>
              </w:rPr>
            </w:pPr>
            <w:r w:rsidRPr="00731681">
              <w:rPr>
                <w:sz w:val="20"/>
              </w:rPr>
              <w:t>в том числе за счет средств: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1,0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1,0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</w:tr>
      <w:tr w:rsidR="00731681" w:rsidRPr="00731681" w:rsidTr="001D0A69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i/>
                <w:sz w:val="20"/>
              </w:rPr>
            </w:pPr>
            <w:r w:rsidRPr="00731681">
              <w:rPr>
                <w:b/>
                <w:i/>
                <w:sz w:val="20"/>
              </w:rPr>
              <w:t>- федеральный бюджет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0,6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0,6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</w:tr>
      <w:tr w:rsidR="00731681" w:rsidRPr="00731681" w:rsidTr="001D0A69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i/>
                <w:sz w:val="20"/>
              </w:rPr>
            </w:pPr>
            <w:r w:rsidRPr="00731681">
              <w:rPr>
                <w:b/>
                <w:i/>
                <w:sz w:val="20"/>
              </w:rPr>
              <w:t>- региональный бюджет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</w:tr>
      <w:tr w:rsidR="00731681" w:rsidRPr="00731681" w:rsidTr="001D0A69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i/>
                <w:sz w:val="20"/>
              </w:rPr>
            </w:pPr>
            <w:r w:rsidRPr="00731681">
              <w:rPr>
                <w:b/>
                <w:i/>
                <w:sz w:val="20"/>
              </w:rPr>
              <w:t>- районный бюджет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</w:tr>
      <w:tr w:rsidR="00731681" w:rsidRPr="00731681" w:rsidTr="001D0A69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i/>
                <w:sz w:val="20"/>
              </w:rPr>
            </w:pPr>
            <w:r w:rsidRPr="00731681">
              <w:rPr>
                <w:b/>
                <w:i/>
                <w:sz w:val="20"/>
              </w:rPr>
              <w:t>- бюджет МО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0,1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0,1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</w:tr>
      <w:tr w:rsidR="00731681" w:rsidRPr="00731681" w:rsidTr="001D0A69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i/>
                <w:sz w:val="20"/>
              </w:rPr>
            </w:pPr>
            <w:r w:rsidRPr="00731681">
              <w:rPr>
                <w:b/>
                <w:i/>
                <w:sz w:val="20"/>
              </w:rPr>
              <w:t>- внебюджетные источники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0,3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0,3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</w:tr>
      <w:tr w:rsidR="00731681" w:rsidRPr="00731681" w:rsidTr="001D0A69">
        <w:trPr>
          <w:cantSplit/>
          <w:trHeight w:val="225"/>
        </w:trPr>
        <w:tc>
          <w:tcPr>
            <w:tcW w:w="720" w:type="dxa"/>
            <w:vMerge w:val="restart"/>
            <w:tcBorders>
              <w:lef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  <w:r w:rsidRPr="00731681">
              <w:rPr>
                <w:sz w:val="20"/>
              </w:rPr>
              <w:t>12.5</w:t>
            </w:r>
          </w:p>
        </w:tc>
        <w:tc>
          <w:tcPr>
            <w:tcW w:w="3600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sz w:val="20"/>
              </w:rPr>
            </w:pPr>
            <w:proofErr w:type="spellStart"/>
            <w:r w:rsidRPr="00731681">
              <w:rPr>
                <w:b/>
                <w:sz w:val="20"/>
              </w:rPr>
              <w:t>Каньгушанское</w:t>
            </w:r>
            <w:proofErr w:type="spellEnd"/>
            <w:r w:rsidRPr="00731681">
              <w:rPr>
                <w:b/>
                <w:sz w:val="20"/>
              </w:rPr>
              <w:t xml:space="preserve"> сельское поселение</w:t>
            </w: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sz w:val="20"/>
              </w:rPr>
            </w:pPr>
            <w:r w:rsidRPr="00731681">
              <w:rPr>
                <w:b/>
                <w:sz w:val="20"/>
              </w:rPr>
              <w:t>Объем финансирования – всего,</w:t>
            </w:r>
          </w:p>
          <w:p w:rsidR="00731681" w:rsidRPr="00731681" w:rsidRDefault="00731681" w:rsidP="00731681">
            <w:pPr>
              <w:ind w:right="-108"/>
              <w:rPr>
                <w:sz w:val="20"/>
              </w:rPr>
            </w:pPr>
            <w:r w:rsidRPr="00731681">
              <w:rPr>
                <w:sz w:val="20"/>
              </w:rPr>
              <w:t>в том числе за счет средств: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2,5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2,5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</w:tr>
      <w:tr w:rsidR="00731681" w:rsidRPr="00731681" w:rsidTr="001D0A69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i/>
                <w:sz w:val="20"/>
              </w:rPr>
            </w:pPr>
            <w:r w:rsidRPr="00731681">
              <w:rPr>
                <w:b/>
                <w:i/>
                <w:sz w:val="20"/>
              </w:rPr>
              <w:t>- федеральный бюджет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1,5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1,5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</w:tr>
      <w:tr w:rsidR="00731681" w:rsidRPr="00731681" w:rsidTr="001D0A69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i/>
                <w:sz w:val="20"/>
              </w:rPr>
            </w:pPr>
            <w:r w:rsidRPr="00731681">
              <w:rPr>
                <w:b/>
                <w:i/>
                <w:sz w:val="20"/>
              </w:rPr>
              <w:t>- региональный бюджет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</w:tr>
      <w:tr w:rsidR="00731681" w:rsidRPr="00731681" w:rsidTr="001D0A69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i/>
                <w:sz w:val="20"/>
              </w:rPr>
            </w:pPr>
            <w:r w:rsidRPr="00731681">
              <w:rPr>
                <w:b/>
                <w:i/>
                <w:sz w:val="20"/>
              </w:rPr>
              <w:t>- районный бюджет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</w:tr>
      <w:tr w:rsidR="00731681" w:rsidRPr="00731681" w:rsidTr="001D0A69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i/>
                <w:sz w:val="20"/>
              </w:rPr>
            </w:pPr>
            <w:r w:rsidRPr="00731681">
              <w:rPr>
                <w:b/>
                <w:i/>
                <w:sz w:val="20"/>
              </w:rPr>
              <w:t>- бюджет МО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0,1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0,1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</w:tr>
      <w:tr w:rsidR="00731681" w:rsidRPr="00731681" w:rsidTr="001D0A69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i/>
                <w:sz w:val="20"/>
              </w:rPr>
            </w:pPr>
            <w:r w:rsidRPr="00731681">
              <w:rPr>
                <w:b/>
                <w:i/>
                <w:sz w:val="20"/>
              </w:rPr>
              <w:t>- внебюджетные источники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0,9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0,9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</w:tr>
      <w:tr w:rsidR="00731681" w:rsidRPr="00731681" w:rsidTr="001D0A69">
        <w:trPr>
          <w:cantSplit/>
          <w:trHeight w:val="225"/>
        </w:trPr>
        <w:tc>
          <w:tcPr>
            <w:tcW w:w="720" w:type="dxa"/>
            <w:vMerge w:val="restart"/>
            <w:tcBorders>
              <w:lef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  <w:r w:rsidRPr="00731681">
              <w:rPr>
                <w:sz w:val="20"/>
              </w:rPr>
              <w:t>12.6</w:t>
            </w:r>
          </w:p>
        </w:tc>
        <w:tc>
          <w:tcPr>
            <w:tcW w:w="3600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sz w:val="20"/>
              </w:rPr>
            </w:pPr>
            <w:proofErr w:type="spellStart"/>
            <w:r w:rsidRPr="00731681">
              <w:rPr>
                <w:b/>
                <w:sz w:val="20"/>
              </w:rPr>
              <w:t>Мордовско-Коринское</w:t>
            </w:r>
            <w:proofErr w:type="spellEnd"/>
            <w:r w:rsidRPr="00731681">
              <w:rPr>
                <w:b/>
                <w:sz w:val="20"/>
              </w:rPr>
              <w:t xml:space="preserve"> сельское поселение</w:t>
            </w: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sz w:val="20"/>
              </w:rPr>
            </w:pPr>
            <w:r w:rsidRPr="00731681">
              <w:rPr>
                <w:b/>
                <w:sz w:val="20"/>
              </w:rPr>
              <w:t>Объем финансирования – всего,</w:t>
            </w:r>
          </w:p>
          <w:p w:rsidR="00731681" w:rsidRPr="00731681" w:rsidRDefault="00731681" w:rsidP="00731681">
            <w:pPr>
              <w:ind w:right="-108"/>
              <w:rPr>
                <w:sz w:val="20"/>
              </w:rPr>
            </w:pPr>
            <w:r w:rsidRPr="00731681">
              <w:rPr>
                <w:sz w:val="20"/>
              </w:rPr>
              <w:t>в том числе за счет средств: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1,5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1,5</w:t>
            </w: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</w:tr>
      <w:tr w:rsidR="00731681" w:rsidRPr="00731681" w:rsidTr="001D0A69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i/>
                <w:sz w:val="20"/>
              </w:rPr>
            </w:pPr>
            <w:r w:rsidRPr="00731681">
              <w:rPr>
                <w:b/>
                <w:i/>
                <w:sz w:val="20"/>
              </w:rPr>
              <w:t>- федеральный бюджет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0,9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0,9</w:t>
            </w: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</w:tr>
      <w:tr w:rsidR="00731681" w:rsidRPr="00731681" w:rsidTr="001D0A69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i/>
                <w:sz w:val="20"/>
              </w:rPr>
            </w:pPr>
            <w:r w:rsidRPr="00731681">
              <w:rPr>
                <w:b/>
                <w:i/>
                <w:sz w:val="20"/>
              </w:rPr>
              <w:t>- региональный бюджет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</w:tr>
      <w:tr w:rsidR="00731681" w:rsidRPr="00731681" w:rsidTr="001D0A69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i/>
                <w:sz w:val="20"/>
              </w:rPr>
            </w:pPr>
            <w:r w:rsidRPr="00731681">
              <w:rPr>
                <w:b/>
                <w:i/>
                <w:sz w:val="20"/>
              </w:rPr>
              <w:t>- районный бюджет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</w:tr>
      <w:tr w:rsidR="00731681" w:rsidRPr="00731681" w:rsidTr="001D0A69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i/>
                <w:sz w:val="20"/>
              </w:rPr>
            </w:pPr>
            <w:r w:rsidRPr="00731681">
              <w:rPr>
                <w:b/>
                <w:i/>
                <w:sz w:val="20"/>
              </w:rPr>
              <w:t>- бюджет МО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0,1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0,1</w:t>
            </w: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</w:tr>
      <w:tr w:rsidR="00731681" w:rsidRPr="00731681" w:rsidTr="001D0A69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i/>
                <w:sz w:val="20"/>
              </w:rPr>
            </w:pPr>
            <w:r w:rsidRPr="00731681">
              <w:rPr>
                <w:b/>
                <w:i/>
                <w:sz w:val="20"/>
              </w:rPr>
              <w:t>- внебюджетные источники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0,5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0,5</w:t>
            </w: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</w:tr>
      <w:tr w:rsidR="00731681" w:rsidRPr="00731681" w:rsidTr="001D0A69">
        <w:trPr>
          <w:cantSplit/>
          <w:trHeight w:val="225"/>
        </w:trPr>
        <w:tc>
          <w:tcPr>
            <w:tcW w:w="720" w:type="dxa"/>
            <w:vMerge w:val="restart"/>
            <w:tcBorders>
              <w:lef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  <w:r w:rsidRPr="00731681">
              <w:rPr>
                <w:sz w:val="20"/>
              </w:rPr>
              <w:t>12.7</w:t>
            </w:r>
          </w:p>
        </w:tc>
        <w:tc>
          <w:tcPr>
            <w:tcW w:w="3600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sz w:val="20"/>
              </w:rPr>
            </w:pPr>
            <w:proofErr w:type="spellStart"/>
            <w:r w:rsidRPr="00731681">
              <w:rPr>
                <w:b/>
                <w:sz w:val="20"/>
              </w:rPr>
              <w:t>Надеждинское</w:t>
            </w:r>
            <w:proofErr w:type="spellEnd"/>
            <w:r w:rsidRPr="00731681">
              <w:rPr>
                <w:b/>
                <w:sz w:val="20"/>
              </w:rPr>
              <w:t xml:space="preserve"> сельское поселение</w:t>
            </w: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sz w:val="20"/>
              </w:rPr>
            </w:pPr>
            <w:r w:rsidRPr="00731681">
              <w:rPr>
                <w:b/>
                <w:sz w:val="20"/>
              </w:rPr>
              <w:t>Объем финансирования – всего,</w:t>
            </w:r>
          </w:p>
          <w:p w:rsidR="00731681" w:rsidRPr="00731681" w:rsidRDefault="00731681" w:rsidP="00731681">
            <w:pPr>
              <w:ind w:right="-108"/>
              <w:rPr>
                <w:sz w:val="20"/>
              </w:rPr>
            </w:pPr>
            <w:r w:rsidRPr="00731681">
              <w:rPr>
                <w:sz w:val="20"/>
              </w:rPr>
              <w:t>в том числе за счет средств: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1,0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1,0</w:t>
            </w: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</w:tr>
      <w:tr w:rsidR="00731681" w:rsidRPr="00731681" w:rsidTr="001D0A69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i/>
                <w:sz w:val="20"/>
              </w:rPr>
            </w:pPr>
            <w:r w:rsidRPr="00731681">
              <w:rPr>
                <w:b/>
                <w:i/>
                <w:sz w:val="20"/>
              </w:rPr>
              <w:t>- федеральный бюджет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0,6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0,6</w:t>
            </w: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</w:tr>
      <w:tr w:rsidR="00731681" w:rsidRPr="00731681" w:rsidTr="001D0A69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i/>
                <w:sz w:val="20"/>
              </w:rPr>
            </w:pPr>
            <w:r w:rsidRPr="00731681">
              <w:rPr>
                <w:b/>
                <w:i/>
                <w:sz w:val="20"/>
              </w:rPr>
              <w:t>- региональный бюджет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</w:tr>
      <w:tr w:rsidR="00731681" w:rsidRPr="00731681" w:rsidTr="001D0A69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i/>
                <w:sz w:val="20"/>
              </w:rPr>
            </w:pPr>
            <w:r w:rsidRPr="00731681">
              <w:rPr>
                <w:b/>
                <w:i/>
                <w:sz w:val="20"/>
              </w:rPr>
              <w:t>- районный бюджет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</w:tr>
      <w:tr w:rsidR="00731681" w:rsidRPr="00731681" w:rsidTr="001D0A69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i/>
                <w:sz w:val="20"/>
              </w:rPr>
            </w:pPr>
            <w:r w:rsidRPr="00731681">
              <w:rPr>
                <w:b/>
                <w:i/>
                <w:sz w:val="20"/>
              </w:rPr>
              <w:t>- бюджет МО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0,2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0,2</w:t>
            </w: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</w:tr>
      <w:tr w:rsidR="00731681" w:rsidRPr="00731681" w:rsidTr="001D0A69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i/>
                <w:sz w:val="20"/>
              </w:rPr>
            </w:pPr>
            <w:r w:rsidRPr="00731681">
              <w:rPr>
                <w:b/>
                <w:i/>
                <w:sz w:val="20"/>
              </w:rPr>
              <w:t>- внебюджетные источники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0,2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0,2</w:t>
            </w: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</w:tr>
      <w:tr w:rsidR="00731681" w:rsidRPr="00731681" w:rsidTr="001D0A69">
        <w:trPr>
          <w:cantSplit/>
          <w:trHeight w:val="225"/>
        </w:trPr>
        <w:tc>
          <w:tcPr>
            <w:tcW w:w="720" w:type="dxa"/>
            <w:vMerge w:val="restart"/>
            <w:tcBorders>
              <w:lef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  <w:r w:rsidRPr="00731681">
              <w:rPr>
                <w:sz w:val="20"/>
              </w:rPr>
              <w:t>12.8</w:t>
            </w:r>
          </w:p>
        </w:tc>
        <w:tc>
          <w:tcPr>
            <w:tcW w:w="3600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sz w:val="20"/>
              </w:rPr>
            </w:pPr>
            <w:proofErr w:type="spellStart"/>
            <w:r w:rsidRPr="00731681">
              <w:rPr>
                <w:b/>
                <w:sz w:val="20"/>
              </w:rPr>
              <w:t>Большемордовско-Пошатское</w:t>
            </w:r>
            <w:proofErr w:type="spellEnd"/>
            <w:r w:rsidRPr="00731681">
              <w:rPr>
                <w:b/>
                <w:sz w:val="20"/>
              </w:rPr>
              <w:t xml:space="preserve"> сельское поселение</w:t>
            </w: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sz w:val="20"/>
              </w:rPr>
            </w:pPr>
            <w:r w:rsidRPr="00731681">
              <w:rPr>
                <w:b/>
                <w:sz w:val="20"/>
              </w:rPr>
              <w:t>Объем финансирования – всего,</w:t>
            </w:r>
          </w:p>
          <w:p w:rsidR="00731681" w:rsidRPr="00731681" w:rsidRDefault="00731681" w:rsidP="00731681">
            <w:pPr>
              <w:ind w:right="-108"/>
              <w:rPr>
                <w:sz w:val="20"/>
              </w:rPr>
            </w:pPr>
            <w:r w:rsidRPr="00731681">
              <w:rPr>
                <w:sz w:val="20"/>
              </w:rPr>
              <w:t>в том числе за счет средств: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2,0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2,0</w:t>
            </w:r>
          </w:p>
        </w:tc>
      </w:tr>
      <w:tr w:rsidR="00731681" w:rsidRPr="00731681" w:rsidTr="001D0A69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i/>
                <w:sz w:val="20"/>
              </w:rPr>
            </w:pPr>
            <w:r w:rsidRPr="00731681">
              <w:rPr>
                <w:b/>
                <w:i/>
                <w:sz w:val="20"/>
              </w:rPr>
              <w:t>- федеральный бюджет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1,2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1,2</w:t>
            </w:r>
          </w:p>
        </w:tc>
      </w:tr>
      <w:tr w:rsidR="00731681" w:rsidRPr="00731681" w:rsidTr="001D0A69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i/>
                <w:sz w:val="20"/>
              </w:rPr>
            </w:pPr>
            <w:r w:rsidRPr="00731681">
              <w:rPr>
                <w:b/>
                <w:i/>
                <w:sz w:val="20"/>
              </w:rPr>
              <w:t>- региональный бюджет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</w:tr>
      <w:tr w:rsidR="00731681" w:rsidRPr="00731681" w:rsidTr="001D0A69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i/>
                <w:sz w:val="20"/>
              </w:rPr>
            </w:pPr>
            <w:r w:rsidRPr="00731681">
              <w:rPr>
                <w:b/>
                <w:i/>
                <w:sz w:val="20"/>
              </w:rPr>
              <w:t>- районный бюджет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</w:tr>
      <w:tr w:rsidR="00731681" w:rsidRPr="00731681" w:rsidTr="001D0A69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i/>
                <w:sz w:val="20"/>
              </w:rPr>
            </w:pPr>
            <w:r w:rsidRPr="00731681">
              <w:rPr>
                <w:b/>
                <w:i/>
                <w:sz w:val="20"/>
              </w:rPr>
              <w:t>- бюджет МО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0,1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0,1</w:t>
            </w:r>
          </w:p>
        </w:tc>
      </w:tr>
      <w:tr w:rsidR="00731681" w:rsidRPr="00731681" w:rsidTr="001D0A69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i/>
                <w:sz w:val="20"/>
              </w:rPr>
            </w:pPr>
            <w:r w:rsidRPr="00731681">
              <w:rPr>
                <w:b/>
                <w:i/>
                <w:sz w:val="20"/>
              </w:rPr>
              <w:t>- внебюджетные источники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0,7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0,7</w:t>
            </w:r>
          </w:p>
        </w:tc>
      </w:tr>
      <w:tr w:rsidR="00731681" w:rsidRPr="00731681" w:rsidTr="001D0A69">
        <w:trPr>
          <w:cantSplit/>
          <w:trHeight w:val="225"/>
        </w:trPr>
        <w:tc>
          <w:tcPr>
            <w:tcW w:w="720" w:type="dxa"/>
            <w:vMerge w:val="restart"/>
            <w:tcBorders>
              <w:top w:val="single" w:sz="8" w:space="0" w:color="000000"/>
              <w:lef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  <w:r w:rsidRPr="00731681">
              <w:rPr>
                <w:sz w:val="20"/>
              </w:rPr>
              <w:t>13</w:t>
            </w:r>
          </w:p>
          <w:p w:rsidR="00731681" w:rsidRPr="00731681" w:rsidRDefault="00731681" w:rsidP="00731681">
            <w:pPr>
              <w:ind w:right="-108"/>
              <w:rPr>
                <w:sz w:val="20"/>
              </w:rPr>
            </w:pPr>
          </w:p>
          <w:p w:rsidR="00731681" w:rsidRPr="00731681" w:rsidRDefault="00731681" w:rsidP="00731681">
            <w:pPr>
              <w:ind w:right="-108"/>
              <w:rPr>
                <w:sz w:val="20"/>
              </w:rPr>
            </w:pPr>
          </w:p>
          <w:p w:rsidR="00731681" w:rsidRPr="00731681" w:rsidRDefault="00731681" w:rsidP="00731681">
            <w:pPr>
              <w:ind w:right="-108"/>
              <w:rPr>
                <w:sz w:val="20"/>
              </w:rPr>
            </w:pPr>
          </w:p>
          <w:p w:rsidR="00731681" w:rsidRPr="00731681" w:rsidRDefault="00731681" w:rsidP="00731681">
            <w:pPr>
              <w:ind w:right="-108"/>
              <w:rPr>
                <w:sz w:val="20"/>
              </w:rPr>
            </w:pPr>
          </w:p>
          <w:p w:rsidR="00731681" w:rsidRPr="00731681" w:rsidRDefault="00731681" w:rsidP="00731681">
            <w:pPr>
              <w:ind w:right="-108"/>
              <w:rPr>
                <w:sz w:val="20"/>
              </w:rPr>
            </w:pPr>
          </w:p>
          <w:p w:rsidR="00731681" w:rsidRPr="00731681" w:rsidRDefault="00731681" w:rsidP="00731681">
            <w:pPr>
              <w:ind w:right="-108"/>
              <w:rPr>
                <w:sz w:val="20"/>
              </w:rPr>
            </w:pPr>
          </w:p>
          <w:p w:rsidR="00731681" w:rsidRPr="00731681" w:rsidRDefault="00731681" w:rsidP="00731681">
            <w:pPr>
              <w:ind w:right="-108"/>
              <w:rPr>
                <w:sz w:val="20"/>
              </w:rPr>
            </w:pPr>
          </w:p>
          <w:p w:rsidR="00731681" w:rsidRPr="00731681" w:rsidRDefault="00731681" w:rsidP="00731681">
            <w:pPr>
              <w:ind w:right="-108"/>
              <w:rPr>
                <w:sz w:val="20"/>
              </w:rPr>
            </w:pPr>
          </w:p>
        </w:tc>
        <w:tc>
          <w:tcPr>
            <w:tcW w:w="3600" w:type="dxa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sz w:val="20"/>
              </w:rPr>
            </w:pPr>
            <w:r w:rsidRPr="00731681">
              <w:rPr>
                <w:b/>
                <w:sz w:val="20"/>
              </w:rPr>
              <w:t>Реализации проектов (мероприятий) по поощрению и популяризации достижений в развитии сельских поселений Ельниковского муниципального района,</w:t>
            </w:r>
          </w:p>
          <w:p w:rsidR="00731681" w:rsidRPr="00731681" w:rsidRDefault="00731681" w:rsidP="00731681">
            <w:pPr>
              <w:ind w:right="-108"/>
              <w:rPr>
                <w:b/>
                <w:sz w:val="20"/>
              </w:rPr>
            </w:pPr>
            <w:r w:rsidRPr="00731681">
              <w:rPr>
                <w:b/>
                <w:sz w:val="20"/>
              </w:rPr>
              <w:t>в том числе по проектам:</w:t>
            </w:r>
          </w:p>
        </w:tc>
        <w:tc>
          <w:tcPr>
            <w:tcW w:w="3240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sz w:val="20"/>
              </w:rPr>
            </w:pPr>
            <w:r w:rsidRPr="00731681">
              <w:rPr>
                <w:b/>
                <w:sz w:val="20"/>
              </w:rPr>
              <w:t>Объем финансирования – всего,</w:t>
            </w:r>
          </w:p>
          <w:p w:rsidR="00731681" w:rsidRPr="00731681" w:rsidRDefault="00731681" w:rsidP="00731681">
            <w:pPr>
              <w:ind w:right="-108"/>
              <w:rPr>
                <w:sz w:val="20"/>
              </w:rPr>
            </w:pPr>
            <w:r w:rsidRPr="00731681">
              <w:rPr>
                <w:sz w:val="20"/>
              </w:rPr>
              <w:t>в том числе за счет средств: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0,4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0,2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0,2</w:t>
            </w:r>
          </w:p>
        </w:tc>
        <w:tc>
          <w:tcPr>
            <w:tcW w:w="115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</w:tr>
      <w:tr w:rsidR="00731681" w:rsidRPr="00731681" w:rsidTr="001D0A69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i/>
                <w:sz w:val="20"/>
              </w:rPr>
            </w:pPr>
            <w:r w:rsidRPr="00731681">
              <w:rPr>
                <w:b/>
                <w:i/>
                <w:sz w:val="20"/>
              </w:rPr>
              <w:t>- федеральный бюджет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</w:tr>
      <w:tr w:rsidR="00731681" w:rsidRPr="00731681" w:rsidTr="001D0A69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i/>
                <w:sz w:val="20"/>
              </w:rPr>
            </w:pPr>
            <w:r w:rsidRPr="00731681">
              <w:rPr>
                <w:b/>
                <w:i/>
                <w:sz w:val="20"/>
              </w:rPr>
              <w:t>- региональный бюджет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</w:tr>
      <w:tr w:rsidR="00731681" w:rsidRPr="00731681" w:rsidTr="001D0A69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i/>
                <w:sz w:val="20"/>
              </w:rPr>
            </w:pPr>
            <w:r w:rsidRPr="00731681">
              <w:rPr>
                <w:b/>
                <w:i/>
                <w:sz w:val="20"/>
              </w:rPr>
              <w:t>- районный бюджет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</w:tr>
      <w:tr w:rsidR="00731681" w:rsidRPr="00731681" w:rsidTr="001D0A69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i/>
                <w:sz w:val="20"/>
              </w:rPr>
            </w:pPr>
            <w:r w:rsidRPr="00731681">
              <w:rPr>
                <w:b/>
                <w:i/>
                <w:sz w:val="20"/>
              </w:rPr>
              <w:t>- бюджет МО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0,4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02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  <w:r w:rsidRPr="00731681">
              <w:rPr>
                <w:sz w:val="20"/>
              </w:rPr>
              <w:t>0,2</w:t>
            </w: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</w:tr>
      <w:tr w:rsidR="00731681" w:rsidRPr="00731681" w:rsidTr="001D0A69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i/>
                <w:sz w:val="20"/>
              </w:rPr>
            </w:pPr>
            <w:r w:rsidRPr="00731681">
              <w:rPr>
                <w:b/>
                <w:i/>
                <w:sz w:val="20"/>
              </w:rPr>
              <w:t>- внебюджетные источники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sz w:val="20"/>
              </w:rPr>
            </w:pPr>
          </w:p>
        </w:tc>
      </w:tr>
      <w:tr w:rsidR="00731681" w:rsidRPr="00731681" w:rsidTr="001D0A69">
        <w:trPr>
          <w:cantSplit/>
          <w:trHeight w:val="225"/>
        </w:trPr>
        <w:tc>
          <w:tcPr>
            <w:tcW w:w="720" w:type="dxa"/>
            <w:vMerge w:val="restart"/>
            <w:tcBorders>
              <w:top w:val="single" w:sz="8" w:space="0" w:color="000000"/>
              <w:lef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3600" w:type="dxa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sz w:val="20"/>
              </w:rPr>
            </w:pPr>
            <w:r w:rsidRPr="00731681">
              <w:rPr>
                <w:b/>
                <w:sz w:val="20"/>
              </w:rPr>
              <w:t>Итого по всем мероприятиям Программы</w:t>
            </w:r>
          </w:p>
        </w:tc>
        <w:tc>
          <w:tcPr>
            <w:tcW w:w="3240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sz w:val="20"/>
              </w:rPr>
            </w:pPr>
            <w:r w:rsidRPr="00731681">
              <w:rPr>
                <w:b/>
                <w:sz w:val="20"/>
              </w:rPr>
              <w:t>Объем финансирования – всего,</w:t>
            </w:r>
          </w:p>
          <w:p w:rsidR="00731681" w:rsidRPr="00731681" w:rsidRDefault="00731681" w:rsidP="00731681">
            <w:pPr>
              <w:ind w:right="-108"/>
              <w:rPr>
                <w:sz w:val="20"/>
              </w:rPr>
            </w:pPr>
            <w:r w:rsidRPr="00731681">
              <w:rPr>
                <w:sz w:val="20"/>
              </w:rPr>
              <w:t>в том числе за счет средств: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b/>
                <w:sz w:val="20"/>
              </w:rPr>
            </w:pPr>
            <w:r w:rsidRPr="00731681">
              <w:rPr>
                <w:b/>
                <w:sz w:val="20"/>
              </w:rPr>
              <w:t>623,751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b/>
                <w:sz w:val="20"/>
                <w:lang w:val="en-US"/>
              </w:rPr>
            </w:pPr>
            <w:r w:rsidRPr="00731681">
              <w:rPr>
                <w:b/>
                <w:sz w:val="20"/>
                <w:lang w:val="en-US"/>
              </w:rPr>
              <w:t>48,11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b/>
                <w:sz w:val="20"/>
              </w:rPr>
            </w:pPr>
            <w:r w:rsidRPr="00731681">
              <w:rPr>
                <w:b/>
                <w:sz w:val="20"/>
              </w:rPr>
              <w:t>191,135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b/>
                <w:sz w:val="20"/>
                <w:lang w:val="en-US"/>
              </w:rPr>
            </w:pPr>
            <w:r w:rsidRPr="00731681">
              <w:rPr>
                <w:b/>
                <w:sz w:val="20"/>
                <w:lang w:val="en-US"/>
              </w:rPr>
              <w:t>141,106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b/>
                <w:sz w:val="20"/>
                <w:lang w:val="en-US"/>
              </w:rPr>
            </w:pPr>
            <w:r w:rsidRPr="00731681">
              <w:rPr>
                <w:b/>
                <w:sz w:val="20"/>
                <w:lang w:val="en-US"/>
              </w:rPr>
              <w:t>69,2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b/>
                <w:sz w:val="20"/>
                <w:lang w:val="en-US"/>
              </w:rPr>
            </w:pPr>
            <w:r w:rsidRPr="00731681">
              <w:rPr>
                <w:b/>
                <w:sz w:val="20"/>
                <w:lang w:val="en-US"/>
              </w:rPr>
              <w:t>56,6</w:t>
            </w:r>
          </w:p>
        </w:tc>
        <w:tc>
          <w:tcPr>
            <w:tcW w:w="115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b/>
                <w:sz w:val="20"/>
                <w:lang w:val="en-US"/>
              </w:rPr>
            </w:pPr>
            <w:r w:rsidRPr="00731681">
              <w:rPr>
                <w:b/>
                <w:sz w:val="20"/>
                <w:lang w:val="en-US"/>
              </w:rPr>
              <w:t>57,1</w:t>
            </w:r>
          </w:p>
        </w:tc>
        <w:tc>
          <w:tcPr>
            <w:tcW w:w="1745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b/>
                <w:sz w:val="20"/>
                <w:lang w:val="en-US"/>
              </w:rPr>
            </w:pPr>
            <w:r w:rsidRPr="00731681">
              <w:rPr>
                <w:b/>
                <w:sz w:val="20"/>
                <w:lang w:val="en-US"/>
              </w:rPr>
              <w:t>60,5</w:t>
            </w:r>
          </w:p>
        </w:tc>
      </w:tr>
      <w:tr w:rsidR="00731681" w:rsidRPr="00731681" w:rsidTr="001D0A69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i/>
                <w:sz w:val="20"/>
              </w:rPr>
            </w:pPr>
            <w:r w:rsidRPr="00731681">
              <w:rPr>
                <w:b/>
                <w:i/>
                <w:sz w:val="20"/>
              </w:rPr>
              <w:t>- федеральный бюджет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b/>
                <w:sz w:val="20"/>
              </w:rPr>
            </w:pPr>
            <w:r w:rsidRPr="00731681">
              <w:rPr>
                <w:b/>
                <w:sz w:val="20"/>
              </w:rPr>
              <w:t>262,69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b/>
                <w:sz w:val="20"/>
                <w:lang w:val="en-US"/>
              </w:rPr>
            </w:pPr>
            <w:r w:rsidRPr="00731681">
              <w:rPr>
                <w:b/>
                <w:sz w:val="20"/>
                <w:lang w:val="en-US"/>
              </w:rPr>
              <w:t>16,02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b/>
                <w:sz w:val="20"/>
              </w:rPr>
            </w:pPr>
            <w:r w:rsidRPr="00731681">
              <w:rPr>
                <w:b/>
                <w:sz w:val="20"/>
              </w:rPr>
              <w:t>91,61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b/>
                <w:sz w:val="20"/>
                <w:lang w:val="en-US"/>
              </w:rPr>
            </w:pPr>
            <w:r w:rsidRPr="00731681">
              <w:rPr>
                <w:b/>
                <w:sz w:val="20"/>
                <w:lang w:val="en-US"/>
              </w:rPr>
              <w:t>62,15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b/>
                <w:sz w:val="20"/>
                <w:lang w:val="en-US"/>
              </w:rPr>
            </w:pPr>
            <w:r w:rsidRPr="00731681">
              <w:rPr>
                <w:b/>
                <w:sz w:val="20"/>
                <w:lang w:val="en-US"/>
              </w:rPr>
              <w:t>27,28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b/>
                <w:sz w:val="20"/>
                <w:lang w:val="en-US"/>
              </w:rPr>
            </w:pPr>
            <w:r w:rsidRPr="00731681">
              <w:rPr>
                <w:b/>
                <w:sz w:val="20"/>
                <w:lang w:val="en-US"/>
              </w:rPr>
              <w:t>22,31</w:t>
            </w: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b/>
                <w:sz w:val="20"/>
                <w:lang w:val="en-US"/>
              </w:rPr>
            </w:pPr>
            <w:r w:rsidRPr="00731681">
              <w:rPr>
                <w:b/>
                <w:sz w:val="20"/>
                <w:lang w:val="en-US"/>
              </w:rPr>
              <w:t>20,96</w:t>
            </w: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b/>
                <w:sz w:val="20"/>
                <w:lang w:val="en-US"/>
              </w:rPr>
            </w:pPr>
            <w:r w:rsidRPr="00731681">
              <w:rPr>
                <w:b/>
                <w:sz w:val="20"/>
                <w:lang w:val="en-US"/>
              </w:rPr>
              <w:t>22,36</w:t>
            </w:r>
          </w:p>
        </w:tc>
      </w:tr>
      <w:tr w:rsidR="00731681" w:rsidRPr="00731681" w:rsidTr="001D0A69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i/>
                <w:sz w:val="20"/>
              </w:rPr>
            </w:pPr>
            <w:r w:rsidRPr="00731681">
              <w:rPr>
                <w:b/>
                <w:i/>
                <w:sz w:val="20"/>
              </w:rPr>
              <w:t>- региональный бюджет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b/>
                <w:sz w:val="20"/>
                <w:lang w:val="en-US"/>
              </w:rPr>
            </w:pPr>
            <w:r w:rsidRPr="00731681">
              <w:rPr>
                <w:b/>
                <w:sz w:val="20"/>
                <w:lang w:val="en-US"/>
              </w:rPr>
              <w:t>17</w:t>
            </w:r>
            <w:r w:rsidRPr="00731681">
              <w:rPr>
                <w:b/>
                <w:sz w:val="20"/>
              </w:rPr>
              <w:t>0,9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b/>
                <w:sz w:val="20"/>
                <w:lang w:val="en-US"/>
              </w:rPr>
            </w:pPr>
            <w:r w:rsidRPr="00731681">
              <w:rPr>
                <w:b/>
                <w:sz w:val="20"/>
                <w:lang w:val="en-US"/>
              </w:rPr>
              <w:t>17,29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b/>
                <w:sz w:val="20"/>
              </w:rPr>
            </w:pPr>
            <w:r w:rsidRPr="00731681">
              <w:rPr>
                <w:b/>
                <w:sz w:val="20"/>
              </w:rPr>
              <w:t>41,44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b/>
                <w:sz w:val="20"/>
                <w:lang w:val="en-US"/>
              </w:rPr>
            </w:pPr>
            <w:r w:rsidRPr="00731681">
              <w:rPr>
                <w:b/>
                <w:sz w:val="20"/>
                <w:lang w:val="en-US"/>
              </w:rPr>
              <w:t>36,62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b/>
                <w:sz w:val="20"/>
                <w:lang w:val="en-US"/>
              </w:rPr>
            </w:pPr>
            <w:r w:rsidRPr="00731681">
              <w:rPr>
                <w:b/>
                <w:sz w:val="20"/>
                <w:lang w:val="en-US"/>
              </w:rPr>
              <w:t>20,3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b/>
                <w:sz w:val="20"/>
                <w:lang w:val="en-US"/>
              </w:rPr>
            </w:pPr>
            <w:r w:rsidRPr="00731681">
              <w:rPr>
                <w:b/>
                <w:sz w:val="20"/>
                <w:lang w:val="en-US"/>
              </w:rPr>
              <w:t>17,31</w:t>
            </w: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b/>
                <w:sz w:val="20"/>
                <w:lang w:val="en-US"/>
              </w:rPr>
            </w:pPr>
            <w:r w:rsidRPr="00731681">
              <w:rPr>
                <w:b/>
                <w:sz w:val="20"/>
                <w:lang w:val="en-US"/>
              </w:rPr>
              <w:t>18,53</w:t>
            </w: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b/>
                <w:sz w:val="20"/>
                <w:lang w:val="en-US"/>
              </w:rPr>
            </w:pPr>
            <w:r w:rsidRPr="00731681">
              <w:rPr>
                <w:b/>
                <w:sz w:val="20"/>
                <w:lang w:val="en-US"/>
              </w:rPr>
              <w:t>19,41</w:t>
            </w:r>
          </w:p>
        </w:tc>
      </w:tr>
      <w:tr w:rsidR="00731681" w:rsidRPr="00731681" w:rsidTr="001D0A69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i/>
                <w:sz w:val="20"/>
              </w:rPr>
            </w:pPr>
            <w:r w:rsidRPr="00731681">
              <w:rPr>
                <w:b/>
                <w:i/>
                <w:sz w:val="20"/>
              </w:rPr>
              <w:t>- районный бюджет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b/>
                <w:sz w:val="20"/>
              </w:rPr>
            </w:pPr>
            <w:r w:rsidRPr="00731681">
              <w:rPr>
                <w:b/>
                <w:sz w:val="20"/>
                <w:lang w:val="en-US"/>
              </w:rPr>
              <w:t>2,</w:t>
            </w:r>
            <w:r w:rsidRPr="00731681">
              <w:rPr>
                <w:b/>
                <w:sz w:val="20"/>
              </w:rPr>
              <w:t>23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b/>
                <w:sz w:val="20"/>
                <w:lang w:val="en-US"/>
              </w:rPr>
            </w:pPr>
            <w:r w:rsidRPr="00731681">
              <w:rPr>
                <w:b/>
                <w:sz w:val="20"/>
                <w:lang w:val="en-US"/>
              </w:rPr>
              <w:t>0,38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b/>
                <w:sz w:val="20"/>
              </w:rPr>
            </w:pPr>
            <w:r w:rsidRPr="00731681">
              <w:rPr>
                <w:b/>
                <w:sz w:val="20"/>
              </w:rPr>
              <w:t>0,5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rPr>
                <w:b/>
                <w:sz w:val="20"/>
                <w:szCs w:val="20"/>
                <w:lang w:val="en-US"/>
              </w:rPr>
            </w:pPr>
            <w:r w:rsidRPr="00731681">
              <w:rPr>
                <w:b/>
                <w:sz w:val="20"/>
                <w:szCs w:val="20"/>
                <w:lang w:val="en-US"/>
              </w:rPr>
              <w:t>0,27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rPr>
                <w:b/>
                <w:sz w:val="20"/>
                <w:szCs w:val="20"/>
                <w:lang w:val="en-US"/>
              </w:rPr>
            </w:pPr>
            <w:r w:rsidRPr="00731681">
              <w:rPr>
                <w:b/>
                <w:sz w:val="20"/>
                <w:szCs w:val="20"/>
                <w:lang w:val="en-US"/>
              </w:rPr>
              <w:t>0,27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rPr>
                <w:b/>
                <w:sz w:val="20"/>
                <w:szCs w:val="20"/>
                <w:lang w:val="en-US"/>
              </w:rPr>
            </w:pPr>
            <w:r w:rsidRPr="00731681">
              <w:rPr>
                <w:b/>
                <w:sz w:val="20"/>
                <w:szCs w:val="20"/>
                <w:lang w:val="en-US"/>
              </w:rPr>
              <w:t>0,27</w:t>
            </w: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rPr>
                <w:b/>
                <w:sz w:val="20"/>
                <w:szCs w:val="20"/>
                <w:lang w:val="en-US"/>
              </w:rPr>
            </w:pPr>
            <w:r w:rsidRPr="00731681">
              <w:rPr>
                <w:b/>
                <w:sz w:val="20"/>
                <w:szCs w:val="20"/>
                <w:lang w:val="en-US"/>
              </w:rPr>
              <w:t>0,27</w:t>
            </w: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rPr>
                <w:b/>
                <w:sz w:val="20"/>
                <w:szCs w:val="20"/>
                <w:lang w:val="en-US"/>
              </w:rPr>
            </w:pPr>
            <w:r w:rsidRPr="00731681">
              <w:rPr>
                <w:b/>
                <w:sz w:val="20"/>
                <w:szCs w:val="20"/>
                <w:lang w:val="en-US"/>
              </w:rPr>
              <w:t>0,27</w:t>
            </w:r>
          </w:p>
        </w:tc>
      </w:tr>
      <w:tr w:rsidR="00731681" w:rsidRPr="00731681" w:rsidTr="001D0A69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i/>
                <w:sz w:val="20"/>
              </w:rPr>
            </w:pPr>
            <w:r w:rsidRPr="00731681">
              <w:rPr>
                <w:b/>
                <w:i/>
                <w:sz w:val="20"/>
              </w:rPr>
              <w:t>- бюджет МО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b/>
                <w:sz w:val="20"/>
                <w:lang w:val="en-US"/>
              </w:rPr>
            </w:pPr>
            <w:r w:rsidRPr="00731681">
              <w:rPr>
                <w:b/>
                <w:sz w:val="20"/>
                <w:lang w:val="en-US"/>
              </w:rPr>
              <w:t>3,92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b/>
                <w:sz w:val="20"/>
                <w:lang w:val="en-US"/>
              </w:rPr>
            </w:pPr>
            <w:r w:rsidRPr="00731681">
              <w:rPr>
                <w:b/>
                <w:sz w:val="20"/>
                <w:lang w:val="en-US"/>
              </w:rPr>
              <w:t>0,32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b/>
                <w:sz w:val="20"/>
                <w:lang w:val="en-US"/>
              </w:rPr>
            </w:pPr>
            <w:r w:rsidRPr="00731681">
              <w:rPr>
                <w:b/>
                <w:sz w:val="20"/>
                <w:lang w:val="en-US"/>
              </w:rPr>
              <w:t>1,11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b/>
                <w:sz w:val="20"/>
                <w:lang w:val="en-US"/>
              </w:rPr>
            </w:pPr>
            <w:r w:rsidRPr="00731681">
              <w:rPr>
                <w:b/>
                <w:sz w:val="20"/>
                <w:lang w:val="en-US"/>
              </w:rPr>
              <w:t>0,91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b/>
                <w:sz w:val="20"/>
                <w:lang w:val="en-US"/>
              </w:rPr>
            </w:pPr>
            <w:r w:rsidRPr="00731681">
              <w:rPr>
                <w:b/>
                <w:sz w:val="20"/>
                <w:lang w:val="en-US"/>
              </w:rPr>
              <w:t>0,54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b/>
                <w:sz w:val="20"/>
                <w:lang w:val="en-US"/>
              </w:rPr>
            </w:pPr>
            <w:r w:rsidRPr="00731681">
              <w:rPr>
                <w:b/>
                <w:sz w:val="20"/>
                <w:lang w:val="en-US"/>
              </w:rPr>
              <w:t>0,43</w:t>
            </w: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b/>
                <w:sz w:val="20"/>
                <w:lang w:val="en-US"/>
              </w:rPr>
            </w:pPr>
            <w:r w:rsidRPr="00731681">
              <w:rPr>
                <w:b/>
                <w:sz w:val="20"/>
                <w:lang w:val="en-US"/>
              </w:rPr>
              <w:t>0,35</w:t>
            </w: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b/>
                <w:sz w:val="20"/>
                <w:lang w:val="en-US"/>
              </w:rPr>
            </w:pPr>
            <w:r w:rsidRPr="00731681">
              <w:rPr>
                <w:b/>
                <w:sz w:val="20"/>
                <w:lang w:val="en-US"/>
              </w:rPr>
              <w:t>0,26</w:t>
            </w:r>
          </w:p>
        </w:tc>
      </w:tr>
      <w:tr w:rsidR="00731681" w:rsidRPr="00731681" w:rsidTr="001D0A69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ind w:right="-108"/>
              <w:rPr>
                <w:b/>
                <w:i/>
                <w:sz w:val="20"/>
              </w:rPr>
            </w:pPr>
            <w:r w:rsidRPr="00731681">
              <w:rPr>
                <w:b/>
                <w:i/>
                <w:sz w:val="20"/>
              </w:rPr>
              <w:t>- внебюджетные источники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b/>
                <w:sz w:val="20"/>
                <w:lang w:val="en-US"/>
              </w:rPr>
            </w:pPr>
            <w:r w:rsidRPr="00731681">
              <w:rPr>
                <w:b/>
                <w:sz w:val="20"/>
                <w:lang w:val="en-US"/>
              </w:rPr>
              <w:t>1</w:t>
            </w:r>
            <w:r w:rsidRPr="00731681">
              <w:rPr>
                <w:b/>
                <w:sz w:val="20"/>
              </w:rPr>
              <w:t>84</w:t>
            </w:r>
            <w:r w:rsidRPr="00731681">
              <w:rPr>
                <w:b/>
                <w:sz w:val="20"/>
                <w:lang w:val="en-US"/>
              </w:rPr>
              <w:t>,</w:t>
            </w:r>
            <w:r w:rsidRPr="00731681">
              <w:rPr>
                <w:b/>
                <w:sz w:val="20"/>
              </w:rPr>
              <w:t>01</w:t>
            </w:r>
            <w:r w:rsidRPr="00731681">
              <w:rPr>
                <w:b/>
                <w:sz w:val="20"/>
                <w:lang w:val="en-US"/>
              </w:rPr>
              <w:t>1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b/>
                <w:sz w:val="20"/>
                <w:lang w:val="en-US"/>
              </w:rPr>
            </w:pPr>
            <w:r w:rsidRPr="00731681">
              <w:rPr>
                <w:b/>
                <w:sz w:val="20"/>
                <w:lang w:val="en-US"/>
              </w:rPr>
              <w:t>14,1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b/>
                <w:sz w:val="20"/>
              </w:rPr>
            </w:pPr>
            <w:r w:rsidRPr="00731681">
              <w:rPr>
                <w:b/>
                <w:sz w:val="20"/>
              </w:rPr>
              <w:t>56,475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b/>
                <w:sz w:val="20"/>
                <w:lang w:val="en-US"/>
              </w:rPr>
            </w:pPr>
            <w:r w:rsidRPr="00731681">
              <w:rPr>
                <w:b/>
                <w:sz w:val="20"/>
                <w:lang w:val="en-US"/>
              </w:rPr>
              <w:t>41,156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b/>
                <w:sz w:val="20"/>
                <w:lang w:val="en-US"/>
              </w:rPr>
            </w:pPr>
            <w:r w:rsidRPr="00731681">
              <w:rPr>
                <w:b/>
                <w:sz w:val="20"/>
                <w:lang w:val="en-US"/>
              </w:rPr>
              <w:t>20,81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b/>
                <w:sz w:val="20"/>
                <w:lang w:val="en-US"/>
              </w:rPr>
            </w:pPr>
            <w:r w:rsidRPr="00731681">
              <w:rPr>
                <w:b/>
                <w:sz w:val="20"/>
                <w:lang w:val="en-US"/>
              </w:rPr>
              <w:t>16,28</w:t>
            </w: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b/>
                <w:sz w:val="20"/>
                <w:lang w:val="en-US"/>
              </w:rPr>
            </w:pPr>
            <w:r w:rsidRPr="00731681">
              <w:rPr>
                <w:b/>
                <w:sz w:val="20"/>
                <w:lang w:val="en-US"/>
              </w:rPr>
              <w:t>16,99</w:t>
            </w: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731681" w:rsidRPr="00731681" w:rsidRDefault="00731681" w:rsidP="00731681">
            <w:pPr>
              <w:snapToGrid w:val="0"/>
              <w:jc w:val="both"/>
              <w:rPr>
                <w:b/>
                <w:sz w:val="20"/>
                <w:lang w:val="en-US"/>
              </w:rPr>
            </w:pPr>
            <w:r w:rsidRPr="00731681">
              <w:rPr>
                <w:b/>
                <w:sz w:val="20"/>
                <w:lang w:val="en-US"/>
              </w:rPr>
              <w:t>18,2</w:t>
            </w:r>
          </w:p>
        </w:tc>
      </w:tr>
    </w:tbl>
    <w:p w:rsidR="004503B8" w:rsidRDefault="004503B8"/>
    <w:sectPr w:rsidR="004503B8" w:rsidSect="00995F6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Courier New"/>
    <w:charset w:val="00"/>
    <w:family w:val="auto"/>
    <w:pitch w:val="variable"/>
    <w:sig w:usb0="00000003" w:usb1="1001ECEA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upperRoman"/>
      <w:lvlText w:val="%1."/>
      <w:lvlJc w:val="left"/>
      <w:pPr>
        <w:tabs>
          <w:tab w:val="num" w:pos="1485"/>
        </w:tabs>
        <w:ind w:left="1485" w:hanging="1125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720"/>
      </w:pPr>
    </w:lvl>
    <w:lvl w:ilvl="2">
      <w:start w:val="1"/>
      <w:numFmt w:val="upperRoman"/>
      <w:lvlText w:val="%3."/>
      <w:lvlJc w:val="left"/>
      <w:pPr>
        <w:tabs>
          <w:tab w:val="num" w:pos="1485"/>
        </w:tabs>
        <w:ind w:left="1485" w:hanging="1125"/>
      </w:pPr>
    </w:lvl>
    <w:lvl w:ilvl="3">
      <w:start w:val="1"/>
      <w:numFmt w:val="upperRoman"/>
      <w:lvlText w:val="%4."/>
      <w:lvlJc w:val="left"/>
      <w:pPr>
        <w:tabs>
          <w:tab w:val="num" w:pos="1485"/>
        </w:tabs>
        <w:ind w:left="1485" w:hanging="1125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3">
    <w:nsid w:val="00000004"/>
    <w:multiLevelType w:val="singleLevel"/>
    <w:tmpl w:val="00000004"/>
    <w:name w:val="WW8Num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OpenSymbol" w:hAnsi="OpenSymbol"/>
      </w:rPr>
    </w:lvl>
  </w:abstractNum>
  <w:abstractNum w:abstractNumId="4">
    <w:nsid w:val="00000005"/>
    <w:multiLevelType w:val="multilevel"/>
    <w:tmpl w:val="00000005"/>
    <w:name w:val="WW8Num5"/>
    <w:lvl w:ilvl="0">
      <w:start w:val="1"/>
      <w:numFmt w:val="upperRoman"/>
      <w:lvlText w:val="%1."/>
      <w:lvlJc w:val="left"/>
      <w:pPr>
        <w:tabs>
          <w:tab w:val="num" w:pos="1485"/>
        </w:tabs>
        <w:ind w:left="1485" w:hanging="1125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166D"/>
    <w:rsid w:val="004503B8"/>
    <w:rsid w:val="00731681"/>
    <w:rsid w:val="0092166D"/>
    <w:rsid w:val="00995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line number" w:uiPriority="0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5F6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731681"/>
    <w:pPr>
      <w:keepNext/>
      <w:ind w:firstLine="5400"/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731681"/>
    <w:pPr>
      <w:keepNext/>
      <w:jc w:val="right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731681"/>
    <w:pPr>
      <w:keepNext/>
      <w:numPr>
        <w:ilvl w:val="2"/>
        <w:numId w:val="1"/>
      </w:numPr>
      <w:tabs>
        <w:tab w:val="left" w:pos="0"/>
      </w:tabs>
      <w:ind w:left="0" w:firstLine="0"/>
      <w:jc w:val="center"/>
      <w:outlineLvl w:val="2"/>
    </w:pPr>
    <w:rPr>
      <w:b/>
      <w:sz w:val="32"/>
    </w:rPr>
  </w:style>
  <w:style w:type="paragraph" w:styleId="4">
    <w:name w:val="heading 4"/>
    <w:basedOn w:val="a"/>
    <w:next w:val="a"/>
    <w:link w:val="40"/>
    <w:qFormat/>
    <w:rsid w:val="00731681"/>
    <w:pPr>
      <w:keepNext/>
      <w:numPr>
        <w:ilvl w:val="3"/>
        <w:numId w:val="1"/>
      </w:numPr>
      <w:tabs>
        <w:tab w:val="left" w:pos="0"/>
      </w:tabs>
      <w:ind w:left="0" w:firstLine="0"/>
      <w:jc w:val="center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731681"/>
    <w:pPr>
      <w:keepNext/>
      <w:tabs>
        <w:tab w:val="left" w:pos="0"/>
      </w:tabs>
      <w:ind w:firstLine="360"/>
      <w:jc w:val="center"/>
      <w:outlineLvl w:val="4"/>
    </w:pPr>
    <w:rPr>
      <w:b/>
      <w:sz w:val="28"/>
      <w:lang w:val="ru-RU"/>
    </w:rPr>
  </w:style>
  <w:style w:type="paragraph" w:styleId="6">
    <w:name w:val="heading 6"/>
    <w:basedOn w:val="a"/>
    <w:next w:val="a"/>
    <w:link w:val="60"/>
    <w:qFormat/>
    <w:rsid w:val="00731681"/>
    <w:pPr>
      <w:keepNext/>
      <w:jc w:val="center"/>
      <w:outlineLvl w:val="5"/>
    </w:pPr>
    <w:rPr>
      <w:b/>
      <w:sz w:val="20"/>
    </w:rPr>
  </w:style>
  <w:style w:type="paragraph" w:styleId="7">
    <w:name w:val="heading 7"/>
    <w:basedOn w:val="a"/>
    <w:next w:val="a"/>
    <w:link w:val="70"/>
    <w:qFormat/>
    <w:rsid w:val="00731681"/>
    <w:pPr>
      <w:keepNext/>
      <w:jc w:val="both"/>
      <w:outlineLvl w:val="6"/>
    </w:pPr>
    <w:rPr>
      <w:b/>
    </w:rPr>
  </w:style>
  <w:style w:type="paragraph" w:styleId="8">
    <w:name w:val="heading 8"/>
    <w:basedOn w:val="a"/>
    <w:next w:val="a"/>
    <w:link w:val="80"/>
    <w:qFormat/>
    <w:rsid w:val="00731681"/>
    <w:pPr>
      <w:keepNext/>
      <w:numPr>
        <w:numId w:val="3"/>
      </w:numPr>
      <w:jc w:val="center"/>
      <w:outlineLvl w:val="7"/>
    </w:pPr>
    <w:rPr>
      <w:b/>
    </w:rPr>
  </w:style>
  <w:style w:type="paragraph" w:styleId="9">
    <w:name w:val="heading 9"/>
    <w:basedOn w:val="a"/>
    <w:next w:val="a"/>
    <w:link w:val="90"/>
    <w:qFormat/>
    <w:rsid w:val="00731681"/>
    <w:pPr>
      <w:keepNext/>
      <w:jc w:val="center"/>
      <w:outlineLvl w:val="8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31681"/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20">
    <w:name w:val="Заголовок 2 Знак"/>
    <w:basedOn w:val="a0"/>
    <w:link w:val="2"/>
    <w:rsid w:val="00731681"/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30">
    <w:name w:val="Заголовок 3 Знак"/>
    <w:basedOn w:val="a0"/>
    <w:link w:val="3"/>
    <w:rsid w:val="00731681"/>
    <w:rPr>
      <w:rFonts w:ascii="Times New Roman" w:eastAsia="Times New Roman" w:hAnsi="Times New Roman" w:cs="Times New Roman"/>
      <w:b/>
      <w:sz w:val="32"/>
      <w:szCs w:val="24"/>
      <w:lang w:eastAsia="ar-SA"/>
    </w:rPr>
  </w:style>
  <w:style w:type="character" w:customStyle="1" w:styleId="40">
    <w:name w:val="Заголовок 4 Знак"/>
    <w:basedOn w:val="a0"/>
    <w:link w:val="4"/>
    <w:rsid w:val="00731681"/>
    <w:rPr>
      <w:rFonts w:ascii="Times New Roman" w:eastAsia="Times New Roman" w:hAnsi="Times New Roman" w:cs="Times New Roman"/>
      <w:b/>
      <w:sz w:val="28"/>
      <w:szCs w:val="24"/>
      <w:lang w:eastAsia="ar-SA"/>
    </w:rPr>
  </w:style>
  <w:style w:type="character" w:customStyle="1" w:styleId="50">
    <w:name w:val="Заголовок 5 Знак"/>
    <w:basedOn w:val="a0"/>
    <w:link w:val="5"/>
    <w:rsid w:val="00731681"/>
    <w:rPr>
      <w:rFonts w:ascii="Times New Roman" w:eastAsia="Times New Roman" w:hAnsi="Times New Roman" w:cs="Times New Roman"/>
      <w:b/>
      <w:sz w:val="28"/>
      <w:szCs w:val="24"/>
      <w:lang w:val="ru-RU" w:eastAsia="ar-SA"/>
    </w:rPr>
  </w:style>
  <w:style w:type="character" w:customStyle="1" w:styleId="60">
    <w:name w:val="Заголовок 6 Знак"/>
    <w:basedOn w:val="a0"/>
    <w:link w:val="6"/>
    <w:rsid w:val="00731681"/>
    <w:rPr>
      <w:rFonts w:ascii="Times New Roman" w:eastAsia="Times New Roman" w:hAnsi="Times New Roman" w:cs="Times New Roman"/>
      <w:b/>
      <w:sz w:val="20"/>
      <w:szCs w:val="24"/>
      <w:lang w:eastAsia="ar-SA"/>
    </w:rPr>
  </w:style>
  <w:style w:type="character" w:customStyle="1" w:styleId="70">
    <w:name w:val="Заголовок 7 Знак"/>
    <w:basedOn w:val="a0"/>
    <w:link w:val="7"/>
    <w:rsid w:val="00731681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customStyle="1" w:styleId="80">
    <w:name w:val="Заголовок 8 Знак"/>
    <w:basedOn w:val="a0"/>
    <w:link w:val="8"/>
    <w:rsid w:val="00731681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customStyle="1" w:styleId="90">
    <w:name w:val="Заголовок 9 Знак"/>
    <w:basedOn w:val="a0"/>
    <w:link w:val="9"/>
    <w:rsid w:val="00731681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numbering" w:customStyle="1" w:styleId="11">
    <w:name w:val="Нет списка1"/>
    <w:next w:val="a2"/>
    <w:uiPriority w:val="99"/>
    <w:semiHidden/>
    <w:unhideWhenUsed/>
    <w:rsid w:val="00731681"/>
  </w:style>
  <w:style w:type="character" w:customStyle="1" w:styleId="WW8Num2z0">
    <w:name w:val="WW8Num2z0"/>
    <w:rsid w:val="00731681"/>
    <w:rPr>
      <w:rFonts w:ascii="Symbol" w:hAnsi="Symbol"/>
    </w:rPr>
  </w:style>
  <w:style w:type="character" w:customStyle="1" w:styleId="WW8Num4z0">
    <w:name w:val="WW8Num4z0"/>
    <w:rsid w:val="00731681"/>
    <w:rPr>
      <w:rFonts w:ascii="OpenSymbol" w:hAnsi="OpenSymbol"/>
    </w:rPr>
  </w:style>
  <w:style w:type="character" w:customStyle="1" w:styleId="Absatz-Standardschriftart">
    <w:name w:val="Absatz-Standardschriftart"/>
    <w:rsid w:val="00731681"/>
  </w:style>
  <w:style w:type="character" w:customStyle="1" w:styleId="WW-Absatz-Standardschriftart">
    <w:name w:val="WW-Absatz-Standardschriftart"/>
    <w:rsid w:val="00731681"/>
  </w:style>
  <w:style w:type="character" w:customStyle="1" w:styleId="WW-Absatz-Standardschriftart1">
    <w:name w:val="WW-Absatz-Standardschriftart1"/>
    <w:rsid w:val="00731681"/>
  </w:style>
  <w:style w:type="character" w:customStyle="1" w:styleId="WW-Absatz-Standardschriftart11">
    <w:name w:val="WW-Absatz-Standardschriftart11"/>
    <w:rsid w:val="00731681"/>
  </w:style>
  <w:style w:type="character" w:customStyle="1" w:styleId="WW-Absatz-Standardschriftart111">
    <w:name w:val="WW-Absatz-Standardschriftart111"/>
    <w:rsid w:val="00731681"/>
  </w:style>
  <w:style w:type="character" w:customStyle="1" w:styleId="WW-Absatz-Standardschriftart1111">
    <w:name w:val="WW-Absatz-Standardschriftart1111"/>
    <w:rsid w:val="00731681"/>
  </w:style>
  <w:style w:type="character" w:customStyle="1" w:styleId="WW-Absatz-Standardschriftart11111">
    <w:name w:val="WW-Absatz-Standardschriftart11111"/>
    <w:rsid w:val="00731681"/>
  </w:style>
  <w:style w:type="character" w:customStyle="1" w:styleId="WW-Absatz-Standardschriftart111111">
    <w:name w:val="WW-Absatz-Standardschriftart111111"/>
    <w:rsid w:val="00731681"/>
  </w:style>
  <w:style w:type="character" w:customStyle="1" w:styleId="WW-Absatz-Standardschriftart1111111">
    <w:name w:val="WW-Absatz-Standardschriftart1111111"/>
    <w:rsid w:val="00731681"/>
  </w:style>
  <w:style w:type="character" w:customStyle="1" w:styleId="WW-Absatz-Standardschriftart11111111">
    <w:name w:val="WW-Absatz-Standardschriftart11111111"/>
    <w:rsid w:val="00731681"/>
  </w:style>
  <w:style w:type="character" w:customStyle="1" w:styleId="WW-Absatz-Standardschriftart111111111">
    <w:name w:val="WW-Absatz-Standardschriftart111111111"/>
    <w:rsid w:val="00731681"/>
  </w:style>
  <w:style w:type="character" w:customStyle="1" w:styleId="WW-Absatz-Standardschriftart1111111111">
    <w:name w:val="WW-Absatz-Standardschriftart1111111111"/>
    <w:rsid w:val="00731681"/>
  </w:style>
  <w:style w:type="character" w:customStyle="1" w:styleId="WW-Absatz-Standardschriftart11111111111">
    <w:name w:val="WW-Absatz-Standardschriftart11111111111"/>
    <w:rsid w:val="00731681"/>
  </w:style>
  <w:style w:type="character" w:customStyle="1" w:styleId="WW-Absatz-Standardschriftart111111111111">
    <w:name w:val="WW-Absatz-Standardschriftart111111111111"/>
    <w:rsid w:val="00731681"/>
  </w:style>
  <w:style w:type="character" w:customStyle="1" w:styleId="WW-Absatz-Standardschriftart1111111111111">
    <w:name w:val="WW-Absatz-Standardschriftart1111111111111"/>
    <w:rsid w:val="00731681"/>
  </w:style>
  <w:style w:type="character" w:customStyle="1" w:styleId="WW-Absatz-Standardschriftart11111111111111">
    <w:name w:val="WW-Absatz-Standardschriftart11111111111111"/>
    <w:rsid w:val="00731681"/>
  </w:style>
  <w:style w:type="character" w:customStyle="1" w:styleId="WW-Absatz-Standardschriftart111111111111111">
    <w:name w:val="WW-Absatz-Standardschriftart111111111111111"/>
    <w:rsid w:val="00731681"/>
  </w:style>
  <w:style w:type="character" w:customStyle="1" w:styleId="WW-Absatz-Standardschriftart1111111111111111">
    <w:name w:val="WW-Absatz-Standardschriftart1111111111111111"/>
    <w:rsid w:val="00731681"/>
  </w:style>
  <w:style w:type="character" w:customStyle="1" w:styleId="WW-Absatz-Standardschriftart11111111111111111">
    <w:name w:val="WW-Absatz-Standardschriftart11111111111111111"/>
    <w:rsid w:val="00731681"/>
  </w:style>
  <w:style w:type="character" w:customStyle="1" w:styleId="WW-Absatz-Standardschriftart111111111111111111">
    <w:name w:val="WW-Absatz-Standardschriftart111111111111111111"/>
    <w:rsid w:val="00731681"/>
  </w:style>
  <w:style w:type="character" w:customStyle="1" w:styleId="WW-Absatz-Standardschriftart1111111111111111111">
    <w:name w:val="WW-Absatz-Standardschriftart1111111111111111111"/>
    <w:rsid w:val="00731681"/>
  </w:style>
  <w:style w:type="character" w:customStyle="1" w:styleId="WW-Absatz-Standardschriftart11111111111111111111">
    <w:name w:val="WW-Absatz-Standardschriftart11111111111111111111"/>
    <w:rsid w:val="00731681"/>
  </w:style>
  <w:style w:type="character" w:customStyle="1" w:styleId="WW-Absatz-Standardschriftart111111111111111111111">
    <w:name w:val="WW-Absatz-Standardschriftart111111111111111111111"/>
    <w:rsid w:val="00731681"/>
  </w:style>
  <w:style w:type="character" w:customStyle="1" w:styleId="WW-Absatz-Standardschriftart1111111111111111111111">
    <w:name w:val="WW-Absatz-Standardschriftart1111111111111111111111"/>
    <w:rsid w:val="00731681"/>
  </w:style>
  <w:style w:type="character" w:customStyle="1" w:styleId="WW-Absatz-Standardschriftart11111111111111111111111">
    <w:name w:val="WW-Absatz-Standardschriftart11111111111111111111111"/>
    <w:rsid w:val="00731681"/>
  </w:style>
  <w:style w:type="character" w:customStyle="1" w:styleId="WW-Absatz-Standardschriftart111111111111111111111111">
    <w:name w:val="WW-Absatz-Standardschriftart111111111111111111111111"/>
    <w:rsid w:val="00731681"/>
  </w:style>
  <w:style w:type="character" w:customStyle="1" w:styleId="WW-Absatz-Standardschriftart1111111111111111111111111">
    <w:name w:val="WW-Absatz-Standardschriftart1111111111111111111111111"/>
    <w:rsid w:val="00731681"/>
  </w:style>
  <w:style w:type="character" w:customStyle="1" w:styleId="WW-Absatz-Standardschriftart11111111111111111111111111">
    <w:name w:val="WW-Absatz-Standardschriftart11111111111111111111111111"/>
    <w:rsid w:val="00731681"/>
  </w:style>
  <w:style w:type="character" w:customStyle="1" w:styleId="WW8Num5z0">
    <w:name w:val="WW8Num5z0"/>
    <w:rsid w:val="00731681"/>
    <w:rPr>
      <w:rFonts w:ascii="Symbol" w:hAnsi="Symbol"/>
    </w:rPr>
  </w:style>
  <w:style w:type="character" w:customStyle="1" w:styleId="WW8Num6z0">
    <w:name w:val="WW8Num6z0"/>
    <w:rsid w:val="00731681"/>
    <w:rPr>
      <w:rFonts w:ascii="Symbol" w:hAnsi="Symbol"/>
    </w:rPr>
  </w:style>
  <w:style w:type="character" w:customStyle="1" w:styleId="WW8Num7z0">
    <w:name w:val="WW8Num7z0"/>
    <w:rsid w:val="00731681"/>
    <w:rPr>
      <w:rFonts w:ascii="Symbol" w:hAnsi="Symbol"/>
    </w:rPr>
  </w:style>
  <w:style w:type="character" w:customStyle="1" w:styleId="WW8Num8z0">
    <w:name w:val="WW8Num8z0"/>
    <w:rsid w:val="00731681"/>
    <w:rPr>
      <w:rFonts w:ascii="Symbol" w:hAnsi="Symbol"/>
    </w:rPr>
  </w:style>
  <w:style w:type="character" w:customStyle="1" w:styleId="WW8Num10z0">
    <w:name w:val="WW8Num10z0"/>
    <w:rsid w:val="00731681"/>
    <w:rPr>
      <w:rFonts w:ascii="Symbol" w:hAnsi="Symbol"/>
    </w:rPr>
  </w:style>
  <w:style w:type="character" w:customStyle="1" w:styleId="12">
    <w:name w:val="Основной шрифт абзаца1"/>
    <w:rsid w:val="00731681"/>
  </w:style>
  <w:style w:type="character" w:styleId="a3">
    <w:name w:val="line number"/>
    <w:basedOn w:val="12"/>
    <w:rsid w:val="00731681"/>
  </w:style>
  <w:style w:type="character" w:styleId="a4">
    <w:name w:val="page number"/>
    <w:basedOn w:val="12"/>
    <w:rsid w:val="00731681"/>
  </w:style>
  <w:style w:type="character" w:customStyle="1" w:styleId="13">
    <w:name w:val="Знак примечания1"/>
    <w:rsid w:val="00731681"/>
    <w:rPr>
      <w:sz w:val="16"/>
      <w:szCs w:val="16"/>
    </w:rPr>
  </w:style>
  <w:style w:type="character" w:customStyle="1" w:styleId="a5">
    <w:name w:val=" Знак Знак"/>
    <w:rsid w:val="00731681"/>
    <w:rPr>
      <w:sz w:val="28"/>
      <w:szCs w:val="24"/>
      <w:lang w:val="ru-RU" w:eastAsia="ar-SA" w:bidi="ar-SA"/>
    </w:rPr>
  </w:style>
  <w:style w:type="paragraph" w:customStyle="1" w:styleId="a6">
    <w:name w:val="Заголовок"/>
    <w:basedOn w:val="a"/>
    <w:next w:val="a7"/>
    <w:rsid w:val="00731681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7">
    <w:name w:val="Body Text"/>
    <w:basedOn w:val="a"/>
    <w:link w:val="a8"/>
    <w:rsid w:val="00731681"/>
    <w:pPr>
      <w:jc w:val="center"/>
    </w:pPr>
    <w:rPr>
      <w:rFonts w:ascii="Arial Black" w:hAnsi="Arial Black"/>
      <w:b/>
      <w:sz w:val="40"/>
    </w:rPr>
  </w:style>
  <w:style w:type="character" w:customStyle="1" w:styleId="a8">
    <w:name w:val="Основной текст Знак"/>
    <w:basedOn w:val="a0"/>
    <w:link w:val="a7"/>
    <w:rsid w:val="00731681"/>
    <w:rPr>
      <w:rFonts w:ascii="Arial Black" w:eastAsia="Times New Roman" w:hAnsi="Arial Black" w:cs="Times New Roman"/>
      <w:b/>
      <w:sz w:val="40"/>
      <w:szCs w:val="24"/>
      <w:lang w:eastAsia="ar-SA"/>
    </w:rPr>
  </w:style>
  <w:style w:type="paragraph" w:styleId="a9">
    <w:name w:val="List"/>
    <w:basedOn w:val="a7"/>
    <w:rsid w:val="00731681"/>
    <w:rPr>
      <w:rFonts w:ascii="Arial" w:hAnsi="Arial" w:cs="Mangal"/>
    </w:rPr>
  </w:style>
  <w:style w:type="paragraph" w:customStyle="1" w:styleId="14">
    <w:name w:val="Название1"/>
    <w:basedOn w:val="a"/>
    <w:rsid w:val="0073168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5">
    <w:name w:val="Указатель1"/>
    <w:basedOn w:val="a"/>
    <w:rsid w:val="00731681"/>
    <w:pPr>
      <w:suppressLineNumbers/>
    </w:pPr>
    <w:rPr>
      <w:rFonts w:ascii="Arial" w:hAnsi="Arial" w:cs="Mangal"/>
    </w:rPr>
  </w:style>
  <w:style w:type="paragraph" w:styleId="aa">
    <w:name w:val="footer"/>
    <w:basedOn w:val="a"/>
    <w:link w:val="ab"/>
    <w:rsid w:val="0073168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73168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PlusNormal">
    <w:name w:val="ConsPlusNormal"/>
    <w:rsid w:val="00731681"/>
    <w:pPr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ConsPlusCell">
    <w:name w:val="ConsPlusCell"/>
    <w:rsid w:val="00731681"/>
    <w:pPr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ar-SA"/>
    </w:rPr>
  </w:style>
  <w:style w:type="paragraph" w:styleId="ac">
    <w:name w:val="header"/>
    <w:basedOn w:val="a"/>
    <w:link w:val="ad"/>
    <w:rsid w:val="00731681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rsid w:val="0073168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6">
    <w:name w:val="Текст примечания1"/>
    <w:basedOn w:val="a"/>
    <w:rsid w:val="00731681"/>
    <w:rPr>
      <w:sz w:val="20"/>
      <w:szCs w:val="20"/>
    </w:rPr>
  </w:style>
  <w:style w:type="paragraph" w:styleId="ae">
    <w:name w:val="annotation text"/>
    <w:basedOn w:val="a"/>
    <w:link w:val="af"/>
    <w:uiPriority w:val="99"/>
    <w:semiHidden/>
    <w:unhideWhenUsed/>
    <w:rsid w:val="00731681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73168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0">
    <w:name w:val="annotation subject"/>
    <w:basedOn w:val="16"/>
    <w:next w:val="16"/>
    <w:link w:val="af1"/>
    <w:rsid w:val="00731681"/>
    <w:rPr>
      <w:b/>
      <w:bCs/>
    </w:rPr>
  </w:style>
  <w:style w:type="character" w:customStyle="1" w:styleId="af1">
    <w:name w:val="Тема примечания Знак"/>
    <w:basedOn w:val="af"/>
    <w:link w:val="af0"/>
    <w:rsid w:val="00731681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f2">
    <w:name w:val="Balloon Text"/>
    <w:basedOn w:val="a"/>
    <w:link w:val="af3"/>
    <w:rsid w:val="00731681"/>
    <w:rPr>
      <w:rFonts w:ascii="Tahoma" w:hAnsi="Tahoma" w:cs="Arial Black"/>
      <w:sz w:val="16"/>
      <w:szCs w:val="16"/>
    </w:rPr>
  </w:style>
  <w:style w:type="character" w:customStyle="1" w:styleId="af3">
    <w:name w:val="Текст выноски Знак"/>
    <w:basedOn w:val="a0"/>
    <w:link w:val="af2"/>
    <w:rsid w:val="00731681"/>
    <w:rPr>
      <w:rFonts w:ascii="Tahoma" w:eastAsia="Times New Roman" w:hAnsi="Tahoma" w:cs="Arial Black"/>
      <w:sz w:val="16"/>
      <w:szCs w:val="16"/>
      <w:lang w:eastAsia="ar-SA"/>
    </w:rPr>
  </w:style>
  <w:style w:type="paragraph" w:styleId="af4">
    <w:name w:val="Body Text Indent"/>
    <w:basedOn w:val="a"/>
    <w:link w:val="af5"/>
    <w:rsid w:val="00731681"/>
    <w:pPr>
      <w:ind w:firstLine="709"/>
      <w:jc w:val="both"/>
    </w:pPr>
    <w:rPr>
      <w:sz w:val="28"/>
    </w:rPr>
  </w:style>
  <w:style w:type="character" w:customStyle="1" w:styleId="af5">
    <w:name w:val="Основной текст с отступом Знак"/>
    <w:basedOn w:val="a0"/>
    <w:link w:val="af4"/>
    <w:rsid w:val="00731681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customStyle="1" w:styleId="21">
    <w:name w:val="Основной текст 21"/>
    <w:basedOn w:val="a"/>
    <w:rsid w:val="00731681"/>
    <w:pPr>
      <w:spacing w:line="360" w:lineRule="auto"/>
    </w:pPr>
    <w:rPr>
      <w:sz w:val="28"/>
    </w:rPr>
  </w:style>
  <w:style w:type="paragraph" w:customStyle="1" w:styleId="210">
    <w:name w:val="Маркированный список 21"/>
    <w:basedOn w:val="a"/>
    <w:rsid w:val="00731681"/>
    <w:pPr>
      <w:numPr>
        <w:numId w:val="2"/>
      </w:numPr>
    </w:pPr>
    <w:rPr>
      <w:sz w:val="20"/>
    </w:rPr>
  </w:style>
  <w:style w:type="paragraph" w:customStyle="1" w:styleId="31">
    <w:name w:val="Основной текст с отступом 31"/>
    <w:basedOn w:val="a"/>
    <w:rsid w:val="00731681"/>
    <w:pPr>
      <w:spacing w:line="360" w:lineRule="auto"/>
      <w:ind w:firstLine="720"/>
      <w:jc w:val="both"/>
    </w:pPr>
    <w:rPr>
      <w:sz w:val="28"/>
    </w:rPr>
  </w:style>
  <w:style w:type="paragraph" w:customStyle="1" w:styleId="310">
    <w:name w:val="Основной текст 31"/>
    <w:basedOn w:val="a"/>
    <w:rsid w:val="00731681"/>
    <w:pPr>
      <w:spacing w:after="120"/>
    </w:pPr>
    <w:rPr>
      <w:sz w:val="16"/>
    </w:rPr>
  </w:style>
  <w:style w:type="paragraph" w:customStyle="1" w:styleId="211">
    <w:name w:val="Основной текст с отступом 21"/>
    <w:basedOn w:val="a"/>
    <w:rsid w:val="00731681"/>
    <w:pPr>
      <w:spacing w:after="120" w:line="480" w:lineRule="auto"/>
      <w:ind w:left="283"/>
    </w:pPr>
  </w:style>
  <w:style w:type="paragraph" w:customStyle="1" w:styleId="ConsPlusNonformat">
    <w:name w:val="ConsPlusNonformat"/>
    <w:rsid w:val="00731681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Times New Roman"/>
      <w:sz w:val="20"/>
      <w:szCs w:val="20"/>
      <w:lang w:eastAsia="ar-SA"/>
    </w:rPr>
  </w:style>
  <w:style w:type="paragraph" w:styleId="af6">
    <w:name w:val="Normal (Web)"/>
    <w:basedOn w:val="a"/>
    <w:rsid w:val="00731681"/>
    <w:pPr>
      <w:spacing w:before="100" w:after="100"/>
    </w:pPr>
  </w:style>
  <w:style w:type="paragraph" w:customStyle="1" w:styleId="af7">
    <w:name w:val="Содержимое таблицы"/>
    <w:basedOn w:val="a"/>
    <w:rsid w:val="00731681"/>
    <w:pPr>
      <w:suppressLineNumbers/>
    </w:pPr>
  </w:style>
  <w:style w:type="paragraph" w:customStyle="1" w:styleId="af8">
    <w:name w:val="Заголовок таблицы"/>
    <w:basedOn w:val="af7"/>
    <w:rsid w:val="00731681"/>
    <w:pPr>
      <w:jc w:val="center"/>
    </w:pPr>
    <w:rPr>
      <w:b/>
      <w:bCs/>
    </w:rPr>
  </w:style>
  <w:style w:type="paragraph" w:customStyle="1" w:styleId="af9">
    <w:name w:val="Содержимое врезки"/>
    <w:basedOn w:val="a7"/>
    <w:rsid w:val="0073168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line number" w:uiPriority="0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5F6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731681"/>
    <w:pPr>
      <w:keepNext/>
      <w:ind w:firstLine="5400"/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731681"/>
    <w:pPr>
      <w:keepNext/>
      <w:jc w:val="right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731681"/>
    <w:pPr>
      <w:keepNext/>
      <w:numPr>
        <w:ilvl w:val="2"/>
        <w:numId w:val="1"/>
      </w:numPr>
      <w:tabs>
        <w:tab w:val="left" w:pos="0"/>
      </w:tabs>
      <w:ind w:left="0" w:firstLine="0"/>
      <w:jc w:val="center"/>
      <w:outlineLvl w:val="2"/>
    </w:pPr>
    <w:rPr>
      <w:b/>
      <w:sz w:val="32"/>
    </w:rPr>
  </w:style>
  <w:style w:type="paragraph" w:styleId="4">
    <w:name w:val="heading 4"/>
    <w:basedOn w:val="a"/>
    <w:next w:val="a"/>
    <w:link w:val="40"/>
    <w:qFormat/>
    <w:rsid w:val="00731681"/>
    <w:pPr>
      <w:keepNext/>
      <w:numPr>
        <w:ilvl w:val="3"/>
        <w:numId w:val="1"/>
      </w:numPr>
      <w:tabs>
        <w:tab w:val="left" w:pos="0"/>
      </w:tabs>
      <w:ind w:left="0" w:firstLine="0"/>
      <w:jc w:val="center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731681"/>
    <w:pPr>
      <w:keepNext/>
      <w:tabs>
        <w:tab w:val="left" w:pos="0"/>
      </w:tabs>
      <w:ind w:firstLine="360"/>
      <w:jc w:val="center"/>
      <w:outlineLvl w:val="4"/>
    </w:pPr>
    <w:rPr>
      <w:b/>
      <w:sz w:val="28"/>
      <w:lang w:val="ru-RU"/>
    </w:rPr>
  </w:style>
  <w:style w:type="paragraph" w:styleId="6">
    <w:name w:val="heading 6"/>
    <w:basedOn w:val="a"/>
    <w:next w:val="a"/>
    <w:link w:val="60"/>
    <w:qFormat/>
    <w:rsid w:val="00731681"/>
    <w:pPr>
      <w:keepNext/>
      <w:jc w:val="center"/>
      <w:outlineLvl w:val="5"/>
    </w:pPr>
    <w:rPr>
      <w:b/>
      <w:sz w:val="20"/>
    </w:rPr>
  </w:style>
  <w:style w:type="paragraph" w:styleId="7">
    <w:name w:val="heading 7"/>
    <w:basedOn w:val="a"/>
    <w:next w:val="a"/>
    <w:link w:val="70"/>
    <w:qFormat/>
    <w:rsid w:val="00731681"/>
    <w:pPr>
      <w:keepNext/>
      <w:jc w:val="both"/>
      <w:outlineLvl w:val="6"/>
    </w:pPr>
    <w:rPr>
      <w:b/>
    </w:rPr>
  </w:style>
  <w:style w:type="paragraph" w:styleId="8">
    <w:name w:val="heading 8"/>
    <w:basedOn w:val="a"/>
    <w:next w:val="a"/>
    <w:link w:val="80"/>
    <w:qFormat/>
    <w:rsid w:val="00731681"/>
    <w:pPr>
      <w:keepNext/>
      <w:numPr>
        <w:numId w:val="3"/>
      </w:numPr>
      <w:jc w:val="center"/>
      <w:outlineLvl w:val="7"/>
    </w:pPr>
    <w:rPr>
      <w:b/>
    </w:rPr>
  </w:style>
  <w:style w:type="paragraph" w:styleId="9">
    <w:name w:val="heading 9"/>
    <w:basedOn w:val="a"/>
    <w:next w:val="a"/>
    <w:link w:val="90"/>
    <w:qFormat/>
    <w:rsid w:val="00731681"/>
    <w:pPr>
      <w:keepNext/>
      <w:jc w:val="center"/>
      <w:outlineLvl w:val="8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31681"/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20">
    <w:name w:val="Заголовок 2 Знак"/>
    <w:basedOn w:val="a0"/>
    <w:link w:val="2"/>
    <w:rsid w:val="00731681"/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30">
    <w:name w:val="Заголовок 3 Знак"/>
    <w:basedOn w:val="a0"/>
    <w:link w:val="3"/>
    <w:rsid w:val="00731681"/>
    <w:rPr>
      <w:rFonts w:ascii="Times New Roman" w:eastAsia="Times New Roman" w:hAnsi="Times New Roman" w:cs="Times New Roman"/>
      <w:b/>
      <w:sz w:val="32"/>
      <w:szCs w:val="24"/>
      <w:lang w:eastAsia="ar-SA"/>
    </w:rPr>
  </w:style>
  <w:style w:type="character" w:customStyle="1" w:styleId="40">
    <w:name w:val="Заголовок 4 Знак"/>
    <w:basedOn w:val="a0"/>
    <w:link w:val="4"/>
    <w:rsid w:val="00731681"/>
    <w:rPr>
      <w:rFonts w:ascii="Times New Roman" w:eastAsia="Times New Roman" w:hAnsi="Times New Roman" w:cs="Times New Roman"/>
      <w:b/>
      <w:sz w:val="28"/>
      <w:szCs w:val="24"/>
      <w:lang w:eastAsia="ar-SA"/>
    </w:rPr>
  </w:style>
  <w:style w:type="character" w:customStyle="1" w:styleId="50">
    <w:name w:val="Заголовок 5 Знак"/>
    <w:basedOn w:val="a0"/>
    <w:link w:val="5"/>
    <w:rsid w:val="00731681"/>
    <w:rPr>
      <w:rFonts w:ascii="Times New Roman" w:eastAsia="Times New Roman" w:hAnsi="Times New Roman" w:cs="Times New Roman"/>
      <w:b/>
      <w:sz w:val="28"/>
      <w:szCs w:val="24"/>
      <w:lang w:val="ru-RU" w:eastAsia="ar-SA"/>
    </w:rPr>
  </w:style>
  <w:style w:type="character" w:customStyle="1" w:styleId="60">
    <w:name w:val="Заголовок 6 Знак"/>
    <w:basedOn w:val="a0"/>
    <w:link w:val="6"/>
    <w:rsid w:val="00731681"/>
    <w:rPr>
      <w:rFonts w:ascii="Times New Roman" w:eastAsia="Times New Roman" w:hAnsi="Times New Roman" w:cs="Times New Roman"/>
      <w:b/>
      <w:sz w:val="20"/>
      <w:szCs w:val="24"/>
      <w:lang w:eastAsia="ar-SA"/>
    </w:rPr>
  </w:style>
  <w:style w:type="character" w:customStyle="1" w:styleId="70">
    <w:name w:val="Заголовок 7 Знак"/>
    <w:basedOn w:val="a0"/>
    <w:link w:val="7"/>
    <w:rsid w:val="00731681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customStyle="1" w:styleId="80">
    <w:name w:val="Заголовок 8 Знак"/>
    <w:basedOn w:val="a0"/>
    <w:link w:val="8"/>
    <w:rsid w:val="00731681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customStyle="1" w:styleId="90">
    <w:name w:val="Заголовок 9 Знак"/>
    <w:basedOn w:val="a0"/>
    <w:link w:val="9"/>
    <w:rsid w:val="00731681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numbering" w:customStyle="1" w:styleId="11">
    <w:name w:val="Нет списка1"/>
    <w:next w:val="a2"/>
    <w:uiPriority w:val="99"/>
    <w:semiHidden/>
    <w:unhideWhenUsed/>
    <w:rsid w:val="00731681"/>
  </w:style>
  <w:style w:type="character" w:customStyle="1" w:styleId="WW8Num2z0">
    <w:name w:val="WW8Num2z0"/>
    <w:rsid w:val="00731681"/>
    <w:rPr>
      <w:rFonts w:ascii="Symbol" w:hAnsi="Symbol"/>
    </w:rPr>
  </w:style>
  <w:style w:type="character" w:customStyle="1" w:styleId="WW8Num4z0">
    <w:name w:val="WW8Num4z0"/>
    <w:rsid w:val="00731681"/>
    <w:rPr>
      <w:rFonts w:ascii="OpenSymbol" w:hAnsi="OpenSymbol"/>
    </w:rPr>
  </w:style>
  <w:style w:type="character" w:customStyle="1" w:styleId="Absatz-Standardschriftart">
    <w:name w:val="Absatz-Standardschriftart"/>
    <w:rsid w:val="00731681"/>
  </w:style>
  <w:style w:type="character" w:customStyle="1" w:styleId="WW-Absatz-Standardschriftart">
    <w:name w:val="WW-Absatz-Standardschriftart"/>
    <w:rsid w:val="00731681"/>
  </w:style>
  <w:style w:type="character" w:customStyle="1" w:styleId="WW-Absatz-Standardschriftart1">
    <w:name w:val="WW-Absatz-Standardschriftart1"/>
    <w:rsid w:val="00731681"/>
  </w:style>
  <w:style w:type="character" w:customStyle="1" w:styleId="WW-Absatz-Standardschriftart11">
    <w:name w:val="WW-Absatz-Standardschriftart11"/>
    <w:rsid w:val="00731681"/>
  </w:style>
  <w:style w:type="character" w:customStyle="1" w:styleId="WW-Absatz-Standardschriftart111">
    <w:name w:val="WW-Absatz-Standardschriftart111"/>
    <w:rsid w:val="00731681"/>
  </w:style>
  <w:style w:type="character" w:customStyle="1" w:styleId="WW-Absatz-Standardschriftart1111">
    <w:name w:val="WW-Absatz-Standardschriftart1111"/>
    <w:rsid w:val="00731681"/>
  </w:style>
  <w:style w:type="character" w:customStyle="1" w:styleId="WW-Absatz-Standardschriftart11111">
    <w:name w:val="WW-Absatz-Standardschriftart11111"/>
    <w:rsid w:val="00731681"/>
  </w:style>
  <w:style w:type="character" w:customStyle="1" w:styleId="WW-Absatz-Standardschriftart111111">
    <w:name w:val="WW-Absatz-Standardschriftart111111"/>
    <w:rsid w:val="00731681"/>
  </w:style>
  <w:style w:type="character" w:customStyle="1" w:styleId="WW-Absatz-Standardschriftart1111111">
    <w:name w:val="WW-Absatz-Standardschriftart1111111"/>
    <w:rsid w:val="00731681"/>
  </w:style>
  <w:style w:type="character" w:customStyle="1" w:styleId="WW-Absatz-Standardschriftart11111111">
    <w:name w:val="WW-Absatz-Standardschriftart11111111"/>
    <w:rsid w:val="00731681"/>
  </w:style>
  <w:style w:type="character" w:customStyle="1" w:styleId="WW-Absatz-Standardschriftart111111111">
    <w:name w:val="WW-Absatz-Standardschriftart111111111"/>
    <w:rsid w:val="00731681"/>
  </w:style>
  <w:style w:type="character" w:customStyle="1" w:styleId="WW-Absatz-Standardschriftart1111111111">
    <w:name w:val="WW-Absatz-Standardschriftart1111111111"/>
    <w:rsid w:val="00731681"/>
  </w:style>
  <w:style w:type="character" w:customStyle="1" w:styleId="WW-Absatz-Standardschriftart11111111111">
    <w:name w:val="WW-Absatz-Standardschriftart11111111111"/>
    <w:rsid w:val="00731681"/>
  </w:style>
  <w:style w:type="character" w:customStyle="1" w:styleId="WW-Absatz-Standardschriftart111111111111">
    <w:name w:val="WW-Absatz-Standardschriftart111111111111"/>
    <w:rsid w:val="00731681"/>
  </w:style>
  <w:style w:type="character" w:customStyle="1" w:styleId="WW-Absatz-Standardschriftart1111111111111">
    <w:name w:val="WW-Absatz-Standardschriftart1111111111111"/>
    <w:rsid w:val="00731681"/>
  </w:style>
  <w:style w:type="character" w:customStyle="1" w:styleId="WW-Absatz-Standardschriftart11111111111111">
    <w:name w:val="WW-Absatz-Standardschriftart11111111111111"/>
    <w:rsid w:val="00731681"/>
  </w:style>
  <w:style w:type="character" w:customStyle="1" w:styleId="WW-Absatz-Standardschriftart111111111111111">
    <w:name w:val="WW-Absatz-Standardschriftart111111111111111"/>
    <w:rsid w:val="00731681"/>
  </w:style>
  <w:style w:type="character" w:customStyle="1" w:styleId="WW-Absatz-Standardschriftart1111111111111111">
    <w:name w:val="WW-Absatz-Standardschriftart1111111111111111"/>
    <w:rsid w:val="00731681"/>
  </w:style>
  <w:style w:type="character" w:customStyle="1" w:styleId="WW-Absatz-Standardschriftart11111111111111111">
    <w:name w:val="WW-Absatz-Standardschriftart11111111111111111"/>
    <w:rsid w:val="00731681"/>
  </w:style>
  <w:style w:type="character" w:customStyle="1" w:styleId="WW-Absatz-Standardschriftart111111111111111111">
    <w:name w:val="WW-Absatz-Standardschriftart111111111111111111"/>
    <w:rsid w:val="00731681"/>
  </w:style>
  <w:style w:type="character" w:customStyle="1" w:styleId="WW-Absatz-Standardschriftart1111111111111111111">
    <w:name w:val="WW-Absatz-Standardschriftart1111111111111111111"/>
    <w:rsid w:val="00731681"/>
  </w:style>
  <w:style w:type="character" w:customStyle="1" w:styleId="WW-Absatz-Standardschriftart11111111111111111111">
    <w:name w:val="WW-Absatz-Standardschriftart11111111111111111111"/>
    <w:rsid w:val="00731681"/>
  </w:style>
  <w:style w:type="character" w:customStyle="1" w:styleId="WW-Absatz-Standardschriftart111111111111111111111">
    <w:name w:val="WW-Absatz-Standardschriftart111111111111111111111"/>
    <w:rsid w:val="00731681"/>
  </w:style>
  <w:style w:type="character" w:customStyle="1" w:styleId="WW-Absatz-Standardschriftart1111111111111111111111">
    <w:name w:val="WW-Absatz-Standardschriftart1111111111111111111111"/>
    <w:rsid w:val="00731681"/>
  </w:style>
  <w:style w:type="character" w:customStyle="1" w:styleId="WW-Absatz-Standardschriftart11111111111111111111111">
    <w:name w:val="WW-Absatz-Standardschriftart11111111111111111111111"/>
    <w:rsid w:val="00731681"/>
  </w:style>
  <w:style w:type="character" w:customStyle="1" w:styleId="WW-Absatz-Standardschriftart111111111111111111111111">
    <w:name w:val="WW-Absatz-Standardschriftart111111111111111111111111"/>
    <w:rsid w:val="00731681"/>
  </w:style>
  <w:style w:type="character" w:customStyle="1" w:styleId="WW-Absatz-Standardschriftart1111111111111111111111111">
    <w:name w:val="WW-Absatz-Standardschriftart1111111111111111111111111"/>
    <w:rsid w:val="00731681"/>
  </w:style>
  <w:style w:type="character" w:customStyle="1" w:styleId="WW-Absatz-Standardschriftart11111111111111111111111111">
    <w:name w:val="WW-Absatz-Standardschriftart11111111111111111111111111"/>
    <w:rsid w:val="00731681"/>
  </w:style>
  <w:style w:type="character" w:customStyle="1" w:styleId="WW8Num5z0">
    <w:name w:val="WW8Num5z0"/>
    <w:rsid w:val="00731681"/>
    <w:rPr>
      <w:rFonts w:ascii="Symbol" w:hAnsi="Symbol"/>
    </w:rPr>
  </w:style>
  <w:style w:type="character" w:customStyle="1" w:styleId="WW8Num6z0">
    <w:name w:val="WW8Num6z0"/>
    <w:rsid w:val="00731681"/>
    <w:rPr>
      <w:rFonts w:ascii="Symbol" w:hAnsi="Symbol"/>
    </w:rPr>
  </w:style>
  <w:style w:type="character" w:customStyle="1" w:styleId="WW8Num7z0">
    <w:name w:val="WW8Num7z0"/>
    <w:rsid w:val="00731681"/>
    <w:rPr>
      <w:rFonts w:ascii="Symbol" w:hAnsi="Symbol"/>
    </w:rPr>
  </w:style>
  <w:style w:type="character" w:customStyle="1" w:styleId="WW8Num8z0">
    <w:name w:val="WW8Num8z0"/>
    <w:rsid w:val="00731681"/>
    <w:rPr>
      <w:rFonts w:ascii="Symbol" w:hAnsi="Symbol"/>
    </w:rPr>
  </w:style>
  <w:style w:type="character" w:customStyle="1" w:styleId="WW8Num10z0">
    <w:name w:val="WW8Num10z0"/>
    <w:rsid w:val="00731681"/>
    <w:rPr>
      <w:rFonts w:ascii="Symbol" w:hAnsi="Symbol"/>
    </w:rPr>
  </w:style>
  <w:style w:type="character" w:customStyle="1" w:styleId="12">
    <w:name w:val="Основной шрифт абзаца1"/>
    <w:rsid w:val="00731681"/>
  </w:style>
  <w:style w:type="character" w:styleId="a3">
    <w:name w:val="line number"/>
    <w:basedOn w:val="12"/>
    <w:rsid w:val="00731681"/>
  </w:style>
  <w:style w:type="character" w:styleId="a4">
    <w:name w:val="page number"/>
    <w:basedOn w:val="12"/>
    <w:rsid w:val="00731681"/>
  </w:style>
  <w:style w:type="character" w:customStyle="1" w:styleId="13">
    <w:name w:val="Знак примечания1"/>
    <w:rsid w:val="00731681"/>
    <w:rPr>
      <w:sz w:val="16"/>
      <w:szCs w:val="16"/>
    </w:rPr>
  </w:style>
  <w:style w:type="character" w:customStyle="1" w:styleId="a5">
    <w:name w:val=" Знак Знак"/>
    <w:rsid w:val="00731681"/>
    <w:rPr>
      <w:sz w:val="28"/>
      <w:szCs w:val="24"/>
      <w:lang w:val="ru-RU" w:eastAsia="ar-SA" w:bidi="ar-SA"/>
    </w:rPr>
  </w:style>
  <w:style w:type="paragraph" w:customStyle="1" w:styleId="a6">
    <w:name w:val="Заголовок"/>
    <w:basedOn w:val="a"/>
    <w:next w:val="a7"/>
    <w:rsid w:val="00731681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7">
    <w:name w:val="Body Text"/>
    <w:basedOn w:val="a"/>
    <w:link w:val="a8"/>
    <w:rsid w:val="00731681"/>
    <w:pPr>
      <w:jc w:val="center"/>
    </w:pPr>
    <w:rPr>
      <w:rFonts w:ascii="Arial Black" w:hAnsi="Arial Black"/>
      <w:b/>
      <w:sz w:val="40"/>
    </w:rPr>
  </w:style>
  <w:style w:type="character" w:customStyle="1" w:styleId="a8">
    <w:name w:val="Основной текст Знак"/>
    <w:basedOn w:val="a0"/>
    <w:link w:val="a7"/>
    <w:rsid w:val="00731681"/>
    <w:rPr>
      <w:rFonts w:ascii="Arial Black" w:eastAsia="Times New Roman" w:hAnsi="Arial Black" w:cs="Times New Roman"/>
      <w:b/>
      <w:sz w:val="40"/>
      <w:szCs w:val="24"/>
      <w:lang w:eastAsia="ar-SA"/>
    </w:rPr>
  </w:style>
  <w:style w:type="paragraph" w:styleId="a9">
    <w:name w:val="List"/>
    <w:basedOn w:val="a7"/>
    <w:rsid w:val="00731681"/>
    <w:rPr>
      <w:rFonts w:ascii="Arial" w:hAnsi="Arial" w:cs="Mangal"/>
    </w:rPr>
  </w:style>
  <w:style w:type="paragraph" w:customStyle="1" w:styleId="14">
    <w:name w:val="Название1"/>
    <w:basedOn w:val="a"/>
    <w:rsid w:val="0073168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5">
    <w:name w:val="Указатель1"/>
    <w:basedOn w:val="a"/>
    <w:rsid w:val="00731681"/>
    <w:pPr>
      <w:suppressLineNumbers/>
    </w:pPr>
    <w:rPr>
      <w:rFonts w:ascii="Arial" w:hAnsi="Arial" w:cs="Mangal"/>
    </w:rPr>
  </w:style>
  <w:style w:type="paragraph" w:styleId="aa">
    <w:name w:val="footer"/>
    <w:basedOn w:val="a"/>
    <w:link w:val="ab"/>
    <w:rsid w:val="0073168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73168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PlusNormal">
    <w:name w:val="ConsPlusNormal"/>
    <w:rsid w:val="00731681"/>
    <w:pPr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ConsPlusCell">
    <w:name w:val="ConsPlusCell"/>
    <w:rsid w:val="00731681"/>
    <w:pPr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ar-SA"/>
    </w:rPr>
  </w:style>
  <w:style w:type="paragraph" w:styleId="ac">
    <w:name w:val="header"/>
    <w:basedOn w:val="a"/>
    <w:link w:val="ad"/>
    <w:rsid w:val="00731681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rsid w:val="0073168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6">
    <w:name w:val="Текст примечания1"/>
    <w:basedOn w:val="a"/>
    <w:rsid w:val="00731681"/>
    <w:rPr>
      <w:sz w:val="20"/>
      <w:szCs w:val="20"/>
    </w:rPr>
  </w:style>
  <w:style w:type="paragraph" w:styleId="ae">
    <w:name w:val="annotation text"/>
    <w:basedOn w:val="a"/>
    <w:link w:val="af"/>
    <w:uiPriority w:val="99"/>
    <w:semiHidden/>
    <w:unhideWhenUsed/>
    <w:rsid w:val="00731681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73168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0">
    <w:name w:val="annotation subject"/>
    <w:basedOn w:val="16"/>
    <w:next w:val="16"/>
    <w:link w:val="af1"/>
    <w:rsid w:val="00731681"/>
    <w:rPr>
      <w:b/>
      <w:bCs/>
    </w:rPr>
  </w:style>
  <w:style w:type="character" w:customStyle="1" w:styleId="af1">
    <w:name w:val="Тема примечания Знак"/>
    <w:basedOn w:val="af"/>
    <w:link w:val="af0"/>
    <w:rsid w:val="00731681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f2">
    <w:name w:val="Balloon Text"/>
    <w:basedOn w:val="a"/>
    <w:link w:val="af3"/>
    <w:rsid w:val="00731681"/>
    <w:rPr>
      <w:rFonts w:ascii="Tahoma" w:hAnsi="Tahoma" w:cs="Arial Black"/>
      <w:sz w:val="16"/>
      <w:szCs w:val="16"/>
    </w:rPr>
  </w:style>
  <w:style w:type="character" w:customStyle="1" w:styleId="af3">
    <w:name w:val="Текст выноски Знак"/>
    <w:basedOn w:val="a0"/>
    <w:link w:val="af2"/>
    <w:rsid w:val="00731681"/>
    <w:rPr>
      <w:rFonts w:ascii="Tahoma" w:eastAsia="Times New Roman" w:hAnsi="Tahoma" w:cs="Arial Black"/>
      <w:sz w:val="16"/>
      <w:szCs w:val="16"/>
      <w:lang w:eastAsia="ar-SA"/>
    </w:rPr>
  </w:style>
  <w:style w:type="paragraph" w:styleId="af4">
    <w:name w:val="Body Text Indent"/>
    <w:basedOn w:val="a"/>
    <w:link w:val="af5"/>
    <w:rsid w:val="00731681"/>
    <w:pPr>
      <w:ind w:firstLine="709"/>
      <w:jc w:val="both"/>
    </w:pPr>
    <w:rPr>
      <w:sz w:val="28"/>
    </w:rPr>
  </w:style>
  <w:style w:type="character" w:customStyle="1" w:styleId="af5">
    <w:name w:val="Основной текст с отступом Знак"/>
    <w:basedOn w:val="a0"/>
    <w:link w:val="af4"/>
    <w:rsid w:val="00731681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customStyle="1" w:styleId="21">
    <w:name w:val="Основной текст 21"/>
    <w:basedOn w:val="a"/>
    <w:rsid w:val="00731681"/>
    <w:pPr>
      <w:spacing w:line="360" w:lineRule="auto"/>
    </w:pPr>
    <w:rPr>
      <w:sz w:val="28"/>
    </w:rPr>
  </w:style>
  <w:style w:type="paragraph" w:customStyle="1" w:styleId="210">
    <w:name w:val="Маркированный список 21"/>
    <w:basedOn w:val="a"/>
    <w:rsid w:val="00731681"/>
    <w:pPr>
      <w:numPr>
        <w:numId w:val="2"/>
      </w:numPr>
    </w:pPr>
    <w:rPr>
      <w:sz w:val="20"/>
    </w:rPr>
  </w:style>
  <w:style w:type="paragraph" w:customStyle="1" w:styleId="31">
    <w:name w:val="Основной текст с отступом 31"/>
    <w:basedOn w:val="a"/>
    <w:rsid w:val="00731681"/>
    <w:pPr>
      <w:spacing w:line="360" w:lineRule="auto"/>
      <w:ind w:firstLine="720"/>
      <w:jc w:val="both"/>
    </w:pPr>
    <w:rPr>
      <w:sz w:val="28"/>
    </w:rPr>
  </w:style>
  <w:style w:type="paragraph" w:customStyle="1" w:styleId="310">
    <w:name w:val="Основной текст 31"/>
    <w:basedOn w:val="a"/>
    <w:rsid w:val="00731681"/>
    <w:pPr>
      <w:spacing w:after="120"/>
    </w:pPr>
    <w:rPr>
      <w:sz w:val="16"/>
    </w:rPr>
  </w:style>
  <w:style w:type="paragraph" w:customStyle="1" w:styleId="211">
    <w:name w:val="Основной текст с отступом 21"/>
    <w:basedOn w:val="a"/>
    <w:rsid w:val="00731681"/>
    <w:pPr>
      <w:spacing w:after="120" w:line="480" w:lineRule="auto"/>
      <w:ind w:left="283"/>
    </w:pPr>
  </w:style>
  <w:style w:type="paragraph" w:customStyle="1" w:styleId="ConsPlusNonformat">
    <w:name w:val="ConsPlusNonformat"/>
    <w:rsid w:val="00731681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Times New Roman"/>
      <w:sz w:val="20"/>
      <w:szCs w:val="20"/>
      <w:lang w:eastAsia="ar-SA"/>
    </w:rPr>
  </w:style>
  <w:style w:type="paragraph" w:styleId="af6">
    <w:name w:val="Normal (Web)"/>
    <w:basedOn w:val="a"/>
    <w:rsid w:val="00731681"/>
    <w:pPr>
      <w:spacing w:before="100" w:after="100"/>
    </w:pPr>
  </w:style>
  <w:style w:type="paragraph" w:customStyle="1" w:styleId="af7">
    <w:name w:val="Содержимое таблицы"/>
    <w:basedOn w:val="a"/>
    <w:rsid w:val="00731681"/>
    <w:pPr>
      <w:suppressLineNumbers/>
    </w:pPr>
  </w:style>
  <w:style w:type="paragraph" w:customStyle="1" w:styleId="af8">
    <w:name w:val="Заголовок таблицы"/>
    <w:basedOn w:val="af7"/>
    <w:rsid w:val="00731681"/>
    <w:pPr>
      <w:jc w:val="center"/>
    </w:pPr>
    <w:rPr>
      <w:b/>
      <w:bCs/>
    </w:rPr>
  </w:style>
  <w:style w:type="paragraph" w:customStyle="1" w:styleId="af9">
    <w:name w:val="Содержимое врезки"/>
    <w:basedOn w:val="a7"/>
    <w:rsid w:val="007316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13</Pages>
  <Words>3190</Words>
  <Characters>18185</Characters>
  <Application>Microsoft Office Word</Application>
  <DocSecurity>0</DocSecurity>
  <Lines>151</Lines>
  <Paragraphs>42</Paragraphs>
  <ScaleCrop>false</ScaleCrop>
  <Company>SPecialiST RePack</Company>
  <LinksUpToDate>false</LinksUpToDate>
  <CharactersWithSpaces>21333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Шура</dc:creator>
  <cp:keywords/>
  <dc:description/>
  <cp:lastModifiedBy>Шура</cp:lastModifiedBy>
  <cp:revision>3</cp:revision>
  <dcterms:created xsi:type="dcterms:W3CDTF">2015-02-24T12:22:00Z</dcterms:created>
  <dcterms:modified xsi:type="dcterms:W3CDTF">2015-02-24T13:07:00Z</dcterms:modified>
</cp:coreProperties>
</file>